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C2871" w14:textId="77777777" w:rsidR="004D7E4D" w:rsidRPr="004D7E4D" w:rsidRDefault="00DF3397" w:rsidP="00DF3397">
      <w:pPr>
        <w:spacing w:after="0" w:line="240" w:lineRule="auto"/>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BIUDŽETINĖS ĮSTAIGOS </w:t>
      </w:r>
      <w:r w:rsidR="004D7E4D" w:rsidRPr="004D7E4D">
        <w:rPr>
          <w:rFonts w:ascii="Times New Roman" w:hAnsi="Times New Roman" w:cs="Times New Roman"/>
          <w:sz w:val="24"/>
          <w:szCs w:val="24"/>
          <w:lang w:val="lt-LT"/>
        </w:rPr>
        <w:t xml:space="preserve">ŠIAULIŲ SANTAKOS UGDYMO CENTRAS </w:t>
      </w:r>
    </w:p>
    <w:p w14:paraId="31E856DC" w14:textId="701DB380" w:rsidR="00DF3397" w:rsidRPr="004D7E4D" w:rsidRDefault="00DF3397" w:rsidP="00DF3397">
      <w:pPr>
        <w:spacing w:after="0" w:line="240" w:lineRule="auto"/>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AIŠKINAMASIS RAŠTAS </w:t>
      </w:r>
    </w:p>
    <w:p w14:paraId="3C6E57BF" w14:textId="42DA323F" w:rsidR="00DF3397" w:rsidRPr="004D7E4D" w:rsidRDefault="00DF3397" w:rsidP="00DF3397">
      <w:pPr>
        <w:spacing w:after="0" w:line="240" w:lineRule="auto"/>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PRIE </w:t>
      </w:r>
      <w:r w:rsidR="00AB5300">
        <w:rPr>
          <w:rFonts w:ascii="Times New Roman" w:hAnsi="Times New Roman" w:cs="Times New Roman"/>
          <w:sz w:val="24"/>
          <w:szCs w:val="24"/>
          <w:lang w:val="lt-LT"/>
        </w:rPr>
        <w:t>2025</w:t>
      </w:r>
      <w:r w:rsidRPr="004D7E4D">
        <w:rPr>
          <w:rFonts w:ascii="Times New Roman" w:hAnsi="Times New Roman" w:cs="Times New Roman"/>
          <w:sz w:val="24"/>
          <w:szCs w:val="24"/>
          <w:lang w:val="lt-LT"/>
        </w:rPr>
        <w:t xml:space="preserve"> METŲ FINANSINĖS ATSKAITOMYBĖS</w:t>
      </w:r>
    </w:p>
    <w:p w14:paraId="0621FF0E" w14:textId="77777777" w:rsidR="00F819B2" w:rsidRPr="004D7E4D" w:rsidRDefault="00F819B2" w:rsidP="00DF3397">
      <w:pPr>
        <w:spacing w:after="0" w:line="240" w:lineRule="auto"/>
        <w:jc w:val="center"/>
        <w:rPr>
          <w:rFonts w:ascii="Times New Roman" w:hAnsi="Times New Roman" w:cs="Times New Roman"/>
          <w:sz w:val="24"/>
          <w:szCs w:val="24"/>
          <w:lang w:val="lt-LT"/>
        </w:rPr>
      </w:pPr>
    </w:p>
    <w:p w14:paraId="050B177E" w14:textId="06A0D63E" w:rsidR="00DF3397" w:rsidRPr="004D7E4D" w:rsidRDefault="00DF3397" w:rsidP="00DF3397">
      <w:pPr>
        <w:spacing w:after="0" w:line="240" w:lineRule="auto"/>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202</w:t>
      </w:r>
      <w:r w:rsidR="00D23E71">
        <w:rPr>
          <w:rFonts w:ascii="Times New Roman" w:hAnsi="Times New Roman" w:cs="Times New Roman"/>
          <w:sz w:val="24"/>
          <w:szCs w:val="24"/>
          <w:lang w:val="lt-LT"/>
        </w:rPr>
        <w:t>5</w:t>
      </w:r>
      <w:r w:rsidRPr="004D7E4D">
        <w:rPr>
          <w:rFonts w:ascii="Times New Roman" w:hAnsi="Times New Roman" w:cs="Times New Roman"/>
          <w:sz w:val="24"/>
          <w:szCs w:val="24"/>
          <w:lang w:val="lt-LT"/>
        </w:rPr>
        <w:t xml:space="preserve"> m. </w:t>
      </w:r>
      <w:r w:rsidR="00BD42CD" w:rsidRPr="004D7E4D">
        <w:rPr>
          <w:rFonts w:ascii="Times New Roman" w:hAnsi="Times New Roman" w:cs="Times New Roman"/>
          <w:sz w:val="24"/>
          <w:szCs w:val="24"/>
          <w:lang w:val="lt-LT"/>
        </w:rPr>
        <w:t>vasario</w:t>
      </w:r>
      <w:r w:rsidRPr="004D7E4D">
        <w:rPr>
          <w:rFonts w:ascii="Times New Roman" w:hAnsi="Times New Roman" w:cs="Times New Roman"/>
          <w:sz w:val="24"/>
          <w:szCs w:val="24"/>
          <w:lang w:val="lt-LT"/>
        </w:rPr>
        <w:t xml:space="preserve"> </w:t>
      </w:r>
      <w:r w:rsidR="00B30C46">
        <w:rPr>
          <w:rFonts w:ascii="Times New Roman" w:hAnsi="Times New Roman" w:cs="Times New Roman"/>
          <w:sz w:val="24"/>
          <w:szCs w:val="24"/>
          <w:lang w:val="lt-LT"/>
        </w:rPr>
        <w:t>2</w:t>
      </w:r>
      <w:r w:rsidR="002771B4">
        <w:rPr>
          <w:rFonts w:ascii="Times New Roman" w:hAnsi="Times New Roman" w:cs="Times New Roman"/>
          <w:sz w:val="24"/>
          <w:szCs w:val="24"/>
          <w:lang w:val="lt-LT"/>
        </w:rPr>
        <w:t>8</w:t>
      </w:r>
      <w:r w:rsidRPr="004D7E4D">
        <w:rPr>
          <w:rFonts w:ascii="Times New Roman" w:hAnsi="Times New Roman" w:cs="Times New Roman"/>
          <w:sz w:val="24"/>
          <w:szCs w:val="24"/>
          <w:lang w:val="lt-LT"/>
        </w:rPr>
        <w:t xml:space="preserve"> d.</w:t>
      </w:r>
    </w:p>
    <w:p w14:paraId="6FEEC9C9" w14:textId="77777777" w:rsidR="00DF3397" w:rsidRPr="004D7E4D" w:rsidRDefault="00DF3397" w:rsidP="00DF3397">
      <w:pPr>
        <w:spacing w:after="0" w:line="240" w:lineRule="auto"/>
        <w:rPr>
          <w:rFonts w:ascii="Times New Roman" w:hAnsi="Times New Roman" w:cs="Times New Roman"/>
          <w:sz w:val="24"/>
          <w:szCs w:val="24"/>
          <w:lang w:val="lt-LT"/>
        </w:rPr>
      </w:pPr>
    </w:p>
    <w:p w14:paraId="04CFE9BC" w14:textId="65B930BB" w:rsidR="00DF3397" w:rsidRPr="004D7E4D" w:rsidRDefault="00DF3397" w:rsidP="00DF3397">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I. BENDROJI DALIS</w:t>
      </w:r>
    </w:p>
    <w:p w14:paraId="0C8F6F79" w14:textId="3C5F90C4" w:rsidR="00DF3397" w:rsidRPr="004D7E4D"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4D7E4D" w:rsidRDefault="00A303B7" w:rsidP="00DF3397">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Bendroji informacija apie įstaigą</w:t>
      </w:r>
    </w:p>
    <w:p w14:paraId="5FF00C85" w14:textId="77777777" w:rsidR="00A303B7" w:rsidRPr="004D7E4D" w:rsidRDefault="00A303B7" w:rsidP="00DF3397">
      <w:pPr>
        <w:spacing w:after="0" w:line="240" w:lineRule="auto"/>
        <w:jc w:val="center"/>
        <w:rPr>
          <w:rFonts w:ascii="Times New Roman" w:hAnsi="Times New Roman" w:cs="Times New Roman"/>
          <w:sz w:val="24"/>
          <w:szCs w:val="24"/>
          <w:lang w:val="lt-LT"/>
        </w:rPr>
      </w:pPr>
    </w:p>
    <w:p w14:paraId="2895C070" w14:textId="71C1B273" w:rsidR="00DF3397" w:rsidRPr="004D7E4D" w:rsidRDefault="00DF339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Įstaigos pavadinimas</w:t>
      </w:r>
      <w:r w:rsidRPr="004D7E4D">
        <w:rPr>
          <w:rFonts w:ascii="Times New Roman" w:hAnsi="Times New Roman" w:cs="Times New Roman"/>
          <w:sz w:val="24"/>
          <w:szCs w:val="24"/>
          <w:lang w:val="lt-LT"/>
        </w:rPr>
        <w:t xml:space="preserve">: </w:t>
      </w:r>
      <w:r w:rsidR="00BD1C8B" w:rsidRPr="004D7E4D">
        <w:rPr>
          <w:rFonts w:ascii="Times New Roman" w:hAnsi="Times New Roman" w:cs="Times New Roman"/>
          <w:sz w:val="24"/>
          <w:szCs w:val="24"/>
          <w:lang w:val="lt-LT"/>
        </w:rPr>
        <w:t xml:space="preserve">Šiaulių </w:t>
      </w:r>
      <w:r w:rsidR="00BD42CD" w:rsidRPr="004D7E4D">
        <w:rPr>
          <w:rFonts w:ascii="Times New Roman" w:hAnsi="Times New Roman" w:cs="Times New Roman"/>
          <w:sz w:val="24"/>
          <w:szCs w:val="24"/>
          <w:lang w:val="lt-LT"/>
        </w:rPr>
        <w:t xml:space="preserve">Santakos </w:t>
      </w:r>
      <w:r w:rsidR="004D7E4D" w:rsidRPr="004D7E4D">
        <w:rPr>
          <w:rFonts w:ascii="Times New Roman" w:hAnsi="Times New Roman" w:cs="Times New Roman"/>
          <w:sz w:val="24"/>
          <w:szCs w:val="24"/>
          <w:lang w:val="lt-LT"/>
        </w:rPr>
        <w:t>ugdymo centras</w:t>
      </w:r>
      <w:r w:rsidR="00BD1C8B" w:rsidRPr="004D7E4D">
        <w:rPr>
          <w:rFonts w:ascii="Times New Roman" w:hAnsi="Times New Roman" w:cs="Times New Roman"/>
          <w:sz w:val="24"/>
          <w:szCs w:val="24"/>
          <w:lang w:val="lt-LT"/>
        </w:rPr>
        <w:t xml:space="preserve"> </w:t>
      </w:r>
    </w:p>
    <w:p w14:paraId="1F4B8AE8" w14:textId="30115371" w:rsidR="00DF3397" w:rsidRPr="004D7E4D" w:rsidRDefault="00DF339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Įstaigos kodas</w:t>
      </w:r>
      <w:r w:rsidRPr="004D7E4D">
        <w:rPr>
          <w:rFonts w:ascii="Times New Roman" w:hAnsi="Times New Roman" w:cs="Times New Roman"/>
          <w:sz w:val="24"/>
          <w:szCs w:val="24"/>
          <w:lang w:val="lt-LT"/>
        </w:rPr>
        <w:t xml:space="preserve">: </w:t>
      </w:r>
      <w:r w:rsidR="00BD1C8B" w:rsidRPr="004D7E4D">
        <w:rPr>
          <w:rFonts w:ascii="Times New Roman" w:hAnsi="Times New Roman" w:cs="Times New Roman"/>
          <w:sz w:val="24"/>
          <w:szCs w:val="24"/>
          <w:lang w:val="lt-LT"/>
        </w:rPr>
        <w:t>190</w:t>
      </w:r>
      <w:r w:rsidR="00BD42CD" w:rsidRPr="004D7E4D">
        <w:rPr>
          <w:rFonts w:ascii="Times New Roman" w:hAnsi="Times New Roman" w:cs="Times New Roman"/>
          <w:sz w:val="24"/>
          <w:szCs w:val="24"/>
          <w:lang w:val="lt-LT"/>
        </w:rPr>
        <w:t>983964</w:t>
      </w:r>
    </w:p>
    <w:p w14:paraId="2EC96B06" w14:textId="07D0D77F" w:rsidR="00DF3397" w:rsidRPr="004D7E4D" w:rsidRDefault="00DF339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Įstaigos adresas</w:t>
      </w:r>
      <w:r w:rsidRPr="004D7E4D">
        <w:rPr>
          <w:rFonts w:ascii="Times New Roman" w:hAnsi="Times New Roman" w:cs="Times New Roman"/>
          <w:sz w:val="24"/>
          <w:szCs w:val="24"/>
          <w:lang w:val="lt-LT"/>
        </w:rPr>
        <w:t xml:space="preserve">: </w:t>
      </w:r>
      <w:r w:rsidR="00BD42CD" w:rsidRPr="004D7E4D">
        <w:rPr>
          <w:rFonts w:ascii="Times New Roman" w:hAnsi="Times New Roman" w:cs="Times New Roman"/>
          <w:sz w:val="24"/>
          <w:szCs w:val="24"/>
          <w:lang w:val="lt-LT"/>
        </w:rPr>
        <w:t>K.</w:t>
      </w:r>
      <w:r w:rsidR="00060B3E" w:rsidRPr="004D7E4D">
        <w:rPr>
          <w:rFonts w:ascii="Times New Roman" w:hAnsi="Times New Roman" w:cs="Times New Roman"/>
          <w:sz w:val="24"/>
          <w:szCs w:val="24"/>
          <w:lang w:val="lt-LT"/>
        </w:rPr>
        <w:t xml:space="preserve"> </w:t>
      </w:r>
      <w:r w:rsidR="00BD42CD" w:rsidRPr="004D7E4D">
        <w:rPr>
          <w:rFonts w:ascii="Times New Roman" w:hAnsi="Times New Roman" w:cs="Times New Roman"/>
          <w:sz w:val="24"/>
          <w:szCs w:val="24"/>
          <w:lang w:val="lt-LT"/>
        </w:rPr>
        <w:t>Kalinausko</w:t>
      </w:r>
      <w:r w:rsidR="00BD1C8B" w:rsidRPr="004D7E4D">
        <w:rPr>
          <w:rFonts w:ascii="Times New Roman" w:hAnsi="Times New Roman" w:cs="Times New Roman"/>
          <w:sz w:val="24"/>
          <w:szCs w:val="24"/>
          <w:lang w:val="lt-LT"/>
        </w:rPr>
        <w:t xml:space="preserve"> g. </w:t>
      </w:r>
      <w:r w:rsidR="00BD42CD" w:rsidRPr="004D7E4D">
        <w:rPr>
          <w:rFonts w:ascii="Times New Roman" w:hAnsi="Times New Roman" w:cs="Times New Roman"/>
          <w:sz w:val="24"/>
          <w:szCs w:val="24"/>
          <w:lang w:val="lt-LT"/>
        </w:rPr>
        <w:t>1</w:t>
      </w:r>
      <w:r w:rsidR="00BD1C8B" w:rsidRPr="004D7E4D">
        <w:rPr>
          <w:rFonts w:ascii="Times New Roman" w:hAnsi="Times New Roman" w:cs="Times New Roman"/>
          <w:sz w:val="24"/>
          <w:szCs w:val="24"/>
          <w:lang w:val="lt-LT"/>
        </w:rPr>
        <w:t xml:space="preserve">7 , Šiauliai </w:t>
      </w:r>
    </w:p>
    <w:p w14:paraId="025860D3" w14:textId="08AFA3A2" w:rsidR="00DF3397" w:rsidRPr="004D7E4D" w:rsidRDefault="00DF339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Kiti įstaigos duomenys</w:t>
      </w:r>
      <w:r w:rsidRPr="004D7E4D">
        <w:rPr>
          <w:rFonts w:ascii="Times New Roman" w:hAnsi="Times New Roman" w:cs="Times New Roman"/>
          <w:sz w:val="24"/>
          <w:szCs w:val="24"/>
          <w:lang w:val="lt-LT"/>
        </w:rPr>
        <w:t xml:space="preserve">: įstaiga </w:t>
      </w:r>
      <w:r w:rsidR="00767BDB" w:rsidRPr="004D7E4D">
        <w:rPr>
          <w:rFonts w:ascii="Times New Roman" w:hAnsi="Times New Roman" w:cs="Times New Roman"/>
          <w:sz w:val="24"/>
          <w:szCs w:val="24"/>
          <w:lang w:val="lt-LT"/>
        </w:rPr>
        <w:t>įsteigta 19</w:t>
      </w:r>
      <w:r w:rsidR="00BD42CD" w:rsidRPr="004D7E4D">
        <w:rPr>
          <w:rFonts w:ascii="Times New Roman" w:hAnsi="Times New Roman" w:cs="Times New Roman"/>
          <w:sz w:val="24"/>
          <w:szCs w:val="24"/>
          <w:lang w:val="lt-LT"/>
        </w:rPr>
        <w:t>94</w:t>
      </w:r>
      <w:r w:rsidRPr="004D7E4D">
        <w:rPr>
          <w:rFonts w:ascii="Times New Roman" w:hAnsi="Times New Roman" w:cs="Times New Roman"/>
          <w:sz w:val="24"/>
          <w:szCs w:val="24"/>
          <w:lang w:val="lt-LT"/>
        </w:rPr>
        <w:t xml:space="preserve"> m. </w:t>
      </w:r>
      <w:r w:rsidR="00BD42CD" w:rsidRPr="004D7E4D">
        <w:rPr>
          <w:rFonts w:ascii="Times New Roman" w:hAnsi="Times New Roman" w:cs="Times New Roman"/>
          <w:sz w:val="24"/>
          <w:szCs w:val="24"/>
          <w:lang w:val="lt-LT"/>
        </w:rPr>
        <w:t>spalio</w:t>
      </w:r>
      <w:r w:rsidRPr="004D7E4D">
        <w:rPr>
          <w:rFonts w:ascii="Times New Roman" w:hAnsi="Times New Roman" w:cs="Times New Roman"/>
          <w:sz w:val="24"/>
          <w:szCs w:val="24"/>
          <w:lang w:val="lt-LT"/>
        </w:rPr>
        <w:t xml:space="preserve"> </w:t>
      </w:r>
      <w:r w:rsidR="00BD42CD" w:rsidRPr="004D7E4D">
        <w:rPr>
          <w:rFonts w:ascii="Times New Roman" w:hAnsi="Times New Roman" w:cs="Times New Roman"/>
          <w:sz w:val="24"/>
          <w:szCs w:val="24"/>
          <w:lang w:val="lt-LT"/>
        </w:rPr>
        <w:t>25</w:t>
      </w:r>
      <w:r w:rsidRPr="004D7E4D">
        <w:rPr>
          <w:rFonts w:ascii="Times New Roman" w:hAnsi="Times New Roman" w:cs="Times New Roman"/>
          <w:sz w:val="24"/>
          <w:szCs w:val="24"/>
          <w:lang w:val="lt-LT"/>
        </w:rPr>
        <w:t xml:space="preserve"> d., duomenys apie įstaigą kaupiami Juridinių asmenų registre.</w:t>
      </w:r>
    </w:p>
    <w:p w14:paraId="71CC03E9" w14:textId="6E639056" w:rsidR="00DF3397" w:rsidRPr="004D7E4D" w:rsidRDefault="00DF339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Įstaigos veikla</w:t>
      </w:r>
      <w:r w:rsidR="00BD1C8B" w:rsidRPr="004D7E4D">
        <w:rPr>
          <w:rFonts w:ascii="Times New Roman" w:hAnsi="Times New Roman" w:cs="Times New Roman"/>
          <w:sz w:val="24"/>
          <w:szCs w:val="24"/>
          <w:lang w:val="lt-LT"/>
        </w:rPr>
        <w:t>: yra biudžetinė savivaldybės švietimo įstaiga vykdanti ikimokyklinio ir priešmokyklinį ugdymą</w:t>
      </w:r>
      <w:r w:rsidR="00A303B7" w:rsidRPr="004D7E4D">
        <w:rPr>
          <w:rFonts w:ascii="Times New Roman" w:hAnsi="Times New Roman" w:cs="Times New Roman"/>
          <w:sz w:val="24"/>
          <w:szCs w:val="24"/>
          <w:lang w:val="lt-LT"/>
        </w:rPr>
        <w:t xml:space="preserve"> </w:t>
      </w:r>
    </w:p>
    <w:p w14:paraId="5C4529CD" w14:textId="0F40394E" w:rsidR="00A303B7" w:rsidRPr="004D7E4D" w:rsidRDefault="00A303B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Finansinių ataskaitų rūšis</w:t>
      </w:r>
      <w:r w:rsidRPr="004D7E4D">
        <w:rPr>
          <w:rFonts w:ascii="Times New Roman" w:hAnsi="Times New Roman" w:cs="Times New Roman"/>
          <w:sz w:val="24"/>
          <w:szCs w:val="24"/>
          <w:lang w:val="lt-LT"/>
        </w:rPr>
        <w:t xml:space="preserve">: įstaiga rengia žemesniojo lygio finansinių ataskaitų rinkinį. </w:t>
      </w:r>
    </w:p>
    <w:p w14:paraId="1483DB7C" w14:textId="77777777" w:rsidR="00A303B7" w:rsidRPr="004D7E4D" w:rsidRDefault="00A303B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Priklausymas viešojo sektoriaus subjektų grupei</w:t>
      </w:r>
      <w:r w:rsidRPr="004D7E4D">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Pr="004D7E4D" w:rsidRDefault="00A303B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Finansiniai metai:</w:t>
      </w:r>
      <w:r w:rsidRPr="004D7E4D">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Pr="004D7E4D"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4D7E4D" w:rsidRDefault="00A303B7" w:rsidP="00A303B7">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Informacija apie įstaigos kontroliuojamus, asocijuotus ar kitus subjektus</w:t>
      </w:r>
    </w:p>
    <w:p w14:paraId="7CA182BE" w14:textId="5B21A86F" w:rsidR="00A303B7" w:rsidRPr="004D7E4D"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4D7E4D" w:rsidRDefault="00A303B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4D7E4D" w:rsidRDefault="00A303B7" w:rsidP="00A303B7">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Įstaiga neturi kontroliuojamų ir asocijuotų subjektų. </w:t>
      </w:r>
    </w:p>
    <w:p w14:paraId="1B252E37" w14:textId="433352C2" w:rsidR="00A303B7" w:rsidRPr="004D7E4D"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4D7E4D" w:rsidRDefault="00A303B7" w:rsidP="00A303B7">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Kita informacija apie įstaigą</w:t>
      </w:r>
    </w:p>
    <w:p w14:paraId="56856979" w14:textId="572C1F12" w:rsidR="00A303B7" w:rsidRPr="004D7E4D" w:rsidRDefault="00A303B7" w:rsidP="00DF3397">
      <w:pPr>
        <w:spacing w:after="0" w:line="240" w:lineRule="auto"/>
        <w:jc w:val="both"/>
        <w:rPr>
          <w:rFonts w:ascii="Times New Roman" w:hAnsi="Times New Roman" w:cs="Times New Roman"/>
          <w:sz w:val="24"/>
          <w:szCs w:val="24"/>
          <w:lang w:val="lt-LT"/>
        </w:rPr>
      </w:pPr>
    </w:p>
    <w:p w14:paraId="52B0E6C1" w14:textId="3777C786" w:rsidR="00A303B7" w:rsidRPr="004D7E4D" w:rsidRDefault="00A303B7" w:rsidP="00EE3B8D">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 xml:space="preserve">Vidutinis darbuotojų skaičius </w:t>
      </w:r>
      <w:r w:rsidR="00AB5300">
        <w:rPr>
          <w:rFonts w:ascii="Times New Roman" w:hAnsi="Times New Roman" w:cs="Times New Roman"/>
          <w:i/>
          <w:iCs/>
          <w:sz w:val="24"/>
          <w:szCs w:val="24"/>
          <w:lang w:val="lt-LT"/>
        </w:rPr>
        <w:t>2025</w:t>
      </w:r>
      <w:r w:rsidRPr="004D7E4D">
        <w:rPr>
          <w:rFonts w:ascii="Times New Roman" w:hAnsi="Times New Roman" w:cs="Times New Roman"/>
          <w:i/>
          <w:iCs/>
          <w:sz w:val="24"/>
          <w:szCs w:val="24"/>
          <w:lang w:val="lt-LT"/>
        </w:rPr>
        <w:t xml:space="preserve"> metais</w:t>
      </w:r>
      <w:r w:rsidRPr="004D7E4D">
        <w:rPr>
          <w:rFonts w:ascii="Times New Roman" w:hAnsi="Times New Roman" w:cs="Times New Roman"/>
          <w:sz w:val="24"/>
          <w:szCs w:val="24"/>
          <w:lang w:val="lt-LT"/>
        </w:rPr>
        <w:t>:</w:t>
      </w:r>
      <w:r w:rsidR="00B95F87">
        <w:rPr>
          <w:rFonts w:ascii="Times New Roman" w:hAnsi="Times New Roman" w:cs="Times New Roman"/>
          <w:sz w:val="24"/>
          <w:szCs w:val="24"/>
          <w:lang w:val="lt-LT"/>
        </w:rPr>
        <w:t xml:space="preserve"> </w:t>
      </w:r>
      <w:r w:rsidRPr="004D7E4D">
        <w:rPr>
          <w:rFonts w:ascii="Times New Roman" w:hAnsi="Times New Roman" w:cs="Times New Roman"/>
          <w:sz w:val="24"/>
          <w:szCs w:val="24"/>
          <w:lang w:val="lt-LT"/>
        </w:rPr>
        <w:t xml:space="preserve"> </w:t>
      </w:r>
      <w:r w:rsidR="00A0078A">
        <w:rPr>
          <w:rFonts w:ascii="Times New Roman" w:hAnsi="Times New Roman" w:cs="Times New Roman"/>
          <w:sz w:val="24"/>
          <w:szCs w:val="24"/>
          <w:lang w:val="lt-LT"/>
        </w:rPr>
        <w:t>102</w:t>
      </w:r>
      <w:r w:rsidR="00BD1C8B" w:rsidRPr="004D7E4D">
        <w:rPr>
          <w:rFonts w:ascii="Times New Roman" w:hAnsi="Times New Roman" w:cs="Times New Roman"/>
          <w:sz w:val="24"/>
          <w:szCs w:val="24"/>
          <w:lang w:val="lt-LT"/>
        </w:rPr>
        <w:t xml:space="preserve"> asm</w:t>
      </w:r>
      <w:r w:rsidR="004D7E4D" w:rsidRPr="004D7E4D">
        <w:rPr>
          <w:rFonts w:ascii="Times New Roman" w:hAnsi="Times New Roman" w:cs="Times New Roman"/>
          <w:sz w:val="24"/>
          <w:szCs w:val="24"/>
          <w:lang w:val="lt-LT"/>
        </w:rPr>
        <w:t>uo</w:t>
      </w:r>
      <w:r w:rsidR="00BD1C8B" w:rsidRPr="004D7E4D">
        <w:rPr>
          <w:rFonts w:ascii="Times New Roman" w:hAnsi="Times New Roman" w:cs="Times New Roman"/>
          <w:sz w:val="24"/>
          <w:szCs w:val="24"/>
          <w:lang w:val="lt-LT"/>
        </w:rPr>
        <w:t>.</w:t>
      </w:r>
    </w:p>
    <w:p w14:paraId="1052624C" w14:textId="2FAEB6F4" w:rsidR="004D7E4D" w:rsidRPr="004D7E4D" w:rsidRDefault="004D7E4D" w:rsidP="004D7E4D">
      <w:pPr>
        <w:spacing w:after="0" w:line="240" w:lineRule="auto"/>
        <w:ind w:firstLine="993"/>
        <w:jc w:val="both"/>
        <w:rPr>
          <w:rFonts w:ascii="Times New Roman" w:hAnsi="Times New Roman" w:cs="Times New Roman"/>
          <w:sz w:val="24"/>
          <w:szCs w:val="24"/>
          <w:lang w:val="lt-LT"/>
        </w:rPr>
      </w:pPr>
      <w:r w:rsidRPr="004D7E4D">
        <w:rPr>
          <w:rFonts w:ascii="Times New Roman" w:hAnsi="Times New Roman" w:cs="Times New Roman"/>
          <w:i/>
          <w:iCs/>
          <w:sz w:val="24"/>
          <w:szCs w:val="24"/>
          <w:lang w:val="lt-LT"/>
        </w:rPr>
        <w:t>Svarbios sąlygos turinčios įtakos įstaigos veiklai</w:t>
      </w:r>
      <w:r w:rsidRPr="004D7E4D">
        <w:rPr>
          <w:rFonts w:ascii="Times New Roman" w:hAnsi="Times New Roman" w:cs="Times New Roman"/>
          <w:sz w:val="24"/>
          <w:szCs w:val="24"/>
          <w:lang w:val="lt-LT"/>
        </w:rPr>
        <w:t xml:space="preserve">: </w:t>
      </w:r>
      <w:r w:rsidR="00AB5300">
        <w:rPr>
          <w:rFonts w:ascii="Times New Roman" w:hAnsi="Times New Roman" w:cs="Times New Roman"/>
          <w:sz w:val="24"/>
          <w:szCs w:val="24"/>
          <w:lang w:val="lt-LT"/>
        </w:rPr>
        <w:t>2025</w:t>
      </w:r>
      <w:r w:rsidRPr="004D7E4D">
        <w:rPr>
          <w:rFonts w:ascii="Times New Roman" w:hAnsi="Times New Roman" w:cs="Times New Roman"/>
          <w:sz w:val="24"/>
          <w:szCs w:val="24"/>
          <w:lang w:val="lt-LT"/>
        </w:rPr>
        <w:t xml:space="preserve"> metais svarbių sąlygų įtakojančių įstaigos veiklos pokyčius ar jos pobūdį nėra. </w:t>
      </w:r>
    </w:p>
    <w:p w14:paraId="6FA3244B" w14:textId="77777777" w:rsidR="004D7E4D" w:rsidRPr="004D7E4D" w:rsidRDefault="004D7E4D" w:rsidP="00EE3B8D">
      <w:pPr>
        <w:spacing w:after="0" w:line="240" w:lineRule="auto"/>
        <w:ind w:firstLine="993"/>
        <w:jc w:val="both"/>
        <w:rPr>
          <w:rFonts w:ascii="Times New Roman" w:hAnsi="Times New Roman" w:cs="Times New Roman"/>
          <w:sz w:val="24"/>
          <w:szCs w:val="24"/>
          <w:lang w:val="lt-LT"/>
        </w:rPr>
      </w:pPr>
    </w:p>
    <w:p w14:paraId="23155913" w14:textId="77777777" w:rsidR="00A303B7" w:rsidRPr="004D7E4D"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4D7E4D" w:rsidRDefault="00DF3397" w:rsidP="00EE3B8D">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II. APSKAITOS POLITIKA</w:t>
      </w:r>
    </w:p>
    <w:p w14:paraId="69DE61F7" w14:textId="124FE47B" w:rsidR="00EE3B8D" w:rsidRPr="004D7E4D" w:rsidRDefault="00EE3B8D" w:rsidP="00DF3397">
      <w:pPr>
        <w:spacing w:after="0" w:line="240" w:lineRule="auto"/>
        <w:rPr>
          <w:rFonts w:ascii="Times New Roman" w:hAnsi="Times New Roman" w:cs="Times New Roman"/>
          <w:sz w:val="24"/>
          <w:szCs w:val="24"/>
          <w:lang w:val="lt-LT"/>
        </w:rPr>
      </w:pPr>
    </w:p>
    <w:p w14:paraId="1DFCF483" w14:textId="272DD18E" w:rsidR="00EE3B8D" w:rsidRPr="004D7E4D" w:rsidRDefault="00EE3B8D" w:rsidP="00EE3B8D">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Bendrosios nuostatos</w:t>
      </w:r>
    </w:p>
    <w:p w14:paraId="2D4A95AB" w14:textId="0D004A08"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4D7E4D">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4D7E4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Finansinėse ataskaitose pateikiama informacija yra:</w:t>
      </w:r>
      <w:bookmarkEnd w:id="0"/>
    </w:p>
    <w:p w14:paraId="78C5CBA2" w14:textId="5696B252" w:rsidR="00EE3B8D" w:rsidRPr="004D7E4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 svarbi vartotojų sprendimams priimti;</w:t>
      </w:r>
    </w:p>
    <w:p w14:paraId="5721F768" w14:textId="294DEB60" w:rsidR="00EE3B8D" w:rsidRPr="004D7E4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 patikima, nes:</w:t>
      </w:r>
    </w:p>
    <w:p w14:paraId="4D1D2214" w14:textId="6CEA3ADA" w:rsidR="00EE3B8D" w:rsidRPr="004D7E4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4D7E4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4D7E4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3. nešališka, netendencinga;</w:t>
      </w:r>
    </w:p>
    <w:p w14:paraId="3E1C91AA" w14:textId="0DD73E20" w:rsidR="00EE3B8D" w:rsidRPr="004D7E4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lastRenderedPageBreak/>
        <w:t>4. apdairiai pateikta (atsargumo principas);</w:t>
      </w:r>
    </w:p>
    <w:p w14:paraId="690D0B4F" w14:textId="597ED9E2" w:rsidR="00EE3B8D" w:rsidRPr="004D7E4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5. visais reikšmingais atvejais išsami.</w:t>
      </w:r>
    </w:p>
    <w:p w14:paraId="0AA7A874" w14:textId="329C2174"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Arial"/>
          <w:sz w:val="24"/>
          <w:szCs w:val="16"/>
          <w:lang w:val="lt-LT" w:eastAsia="ar-SA"/>
        </w:rPr>
        <w:t>Lietuvos Respublikos finansinės apskaitos įstatymą;</w:t>
      </w:r>
    </w:p>
    <w:p w14:paraId="68EF272A" w14:textId="77777777"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4D7E4D">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4D7E4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4D7E4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4D7E4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4D7E4D">
        <w:rPr>
          <w:rFonts w:ascii="Times New Roman" w:eastAsia="Times New Roman" w:hAnsi="Times New Roman" w:cs="Times New Roman"/>
          <w:b/>
          <w:bCs/>
          <w:spacing w:val="-1"/>
          <w:w w:val="103"/>
          <w:sz w:val="24"/>
          <w:szCs w:val="24"/>
          <w:lang w:val="lt-LT" w:eastAsia="ar-SA"/>
        </w:rPr>
        <w:t>Bendrieji apskaitos principai</w:t>
      </w:r>
    </w:p>
    <w:p w14:paraId="6750EE68" w14:textId="28DF50FB" w:rsidR="00EE3B8D" w:rsidRPr="004D7E4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 subjekto – įstaiga yra laikoma</w:t>
      </w:r>
      <w:r w:rsidRPr="004D7E4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4D7E4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Pr="004D7E4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Pr="004D7E4D"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4D7E4D"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4D7E4D">
        <w:rPr>
          <w:rFonts w:ascii="Times New Roman" w:eastAsia="Times New Roman" w:hAnsi="Times New Roman" w:cs="Times New Roman"/>
          <w:b/>
          <w:bCs/>
          <w:sz w:val="24"/>
          <w:szCs w:val="24"/>
          <w:lang w:val="lt-LT" w:eastAsia="ar-SA"/>
        </w:rPr>
        <w:t>A</w:t>
      </w:r>
      <w:r w:rsidR="006F34B6" w:rsidRPr="004D7E4D">
        <w:rPr>
          <w:rFonts w:ascii="Times New Roman" w:eastAsia="Times New Roman" w:hAnsi="Times New Roman" w:cs="Times New Roman"/>
          <w:b/>
          <w:bCs/>
          <w:sz w:val="24"/>
          <w:szCs w:val="24"/>
          <w:lang w:val="lt-LT" w:eastAsia="ar-SA"/>
        </w:rPr>
        <w:t>pskaitos politikos keitimas, klaidų taisymas bei apskaitinių įverčių keitimas</w:t>
      </w:r>
    </w:p>
    <w:p w14:paraId="127E2F15" w14:textId="4ADAEE1B" w:rsidR="006F34B6" w:rsidRPr="004D7E4D"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 w:name="_Ref184793131"/>
      <w:r w:rsidRPr="004D7E4D">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4D7E4D"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4D7E4D">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4D7E4D">
        <w:rPr>
          <w:rFonts w:ascii="Times New Roman" w:eastAsia="Times New Roman" w:hAnsi="Times New Roman" w:cs="Times New Roman"/>
          <w:sz w:val="24"/>
          <w:szCs w:val="24"/>
          <w:lang w:val="lt-LT" w:eastAsia="ar-SA"/>
        </w:rPr>
        <w:t xml:space="preserve">. </w:t>
      </w:r>
    </w:p>
    <w:p w14:paraId="1B94A440" w14:textId="7242611A" w:rsidR="00C91F92" w:rsidRPr="004D7E4D"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rPr>
      </w:pPr>
      <w:r w:rsidRPr="004D7E4D">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4D7E4D">
        <w:rPr>
          <w:rFonts w:ascii="Times New Roman" w:eastAsia="Times New Roman" w:hAnsi="Times New Roman" w:cs="Times New Roman"/>
          <w:b/>
          <w:bCs/>
          <w:spacing w:val="-1"/>
          <w:w w:val="103"/>
          <w:sz w:val="24"/>
          <w:szCs w:val="24"/>
          <w:lang w:val="lt-LT" w:eastAsia="ar-SA"/>
        </w:rPr>
        <w:t>Nematerialusis turtas</w:t>
      </w:r>
      <w:bookmarkEnd w:id="3"/>
    </w:p>
    <w:p w14:paraId="4AAD73A2" w14:textId="737DB803" w:rsidR="00C91F92" w:rsidRPr="004D7E4D"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4D7E4D"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4D7E4D">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w:t>
      </w:r>
      <w:r w:rsidRPr="004D7E4D">
        <w:rPr>
          <w:rFonts w:ascii="Times New Roman" w:eastAsia="Times New Roman" w:hAnsi="Times New Roman" w:cs="Times New Roman"/>
          <w:sz w:val="24"/>
          <w:szCs w:val="24"/>
          <w:lang w:val="lt-LT" w:eastAsia="ar-SA"/>
        </w:rPr>
        <w:lastRenderedPageBreak/>
        <w:t xml:space="preserve">nematerialiojo turto įsigijimo savikainą tik tais atvejais, kai galima patikimai nustatyti, kad patobulintas nematerialusis turtas teiks didesnę ekonominę naudą, t.y. kad atliktas esminis nematerialiojo turto pagerinimas. Nematerialiojo </w:t>
      </w:r>
      <w:r w:rsidRPr="004D7E4D">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4D7E4D"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4D7E4D">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75ED3720"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868BCB7" w14:textId="77777777" w:rsidR="00BB7FB7" w:rsidRDefault="00BB7FB7"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5A51A064" w14:textId="77777777" w:rsidR="00BB7FB7" w:rsidRDefault="00BB7FB7" w:rsidP="00BB7FB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9E1658">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9E1658">
        <w:rPr>
          <w:rFonts w:ascii="Times New Roman" w:eastAsia="Times New Roman" w:hAnsi="Times New Roman" w:cs="Times New Roman"/>
          <w:sz w:val="24"/>
          <w:szCs w:val="24"/>
          <w:lang w:val="lt-LT" w:eastAsia="ar-SA"/>
        </w:rPr>
        <w:t>materialiojo turto nusidėvėjimo (amortizacijos) norma</w:t>
      </w:r>
      <w:r w:rsidRPr="009E1658">
        <w:rPr>
          <w:rFonts w:ascii="Times New Roman" w:hAnsi="Times New Roman" w:cs="Times New Roman"/>
          <w:sz w:val="24"/>
          <w:szCs w:val="24"/>
          <w:lang w:val="lt-LT"/>
        </w:rPr>
        <w:t>tyvai</w:t>
      </w:r>
      <w:r>
        <w:rPr>
          <w:rFonts w:ascii="Times New Roman" w:hAnsi="Times New Roman" w:cs="Times New Roman"/>
          <w:sz w:val="24"/>
          <w:szCs w:val="24"/>
          <w:lang w:val="lt-LT"/>
        </w:rPr>
        <w:t>:</w:t>
      </w:r>
    </w:p>
    <w:tbl>
      <w:tblPr>
        <w:tblW w:w="9685" w:type="dxa"/>
        <w:tblInd w:w="57" w:type="dxa"/>
        <w:shd w:val="clear" w:color="auto" w:fill="FFFFFF"/>
        <w:tblCellMar>
          <w:left w:w="0" w:type="dxa"/>
          <w:right w:w="0" w:type="dxa"/>
        </w:tblCellMar>
        <w:tblLook w:val="04A0" w:firstRow="1" w:lastRow="0" w:firstColumn="1" w:lastColumn="0" w:noHBand="0" w:noVBand="1"/>
      </w:tblPr>
      <w:tblGrid>
        <w:gridCol w:w="1261"/>
        <w:gridCol w:w="5165"/>
        <w:gridCol w:w="1635"/>
        <w:gridCol w:w="1624"/>
      </w:tblGrid>
      <w:tr w:rsidR="00BB7FB7" w:rsidRPr="008922C5" w14:paraId="5DF47D5C" w14:textId="77777777" w:rsidTr="00BB7FB7">
        <w:trPr>
          <w:trHeight w:val="1092"/>
          <w:tblHeader/>
        </w:trPr>
        <w:tc>
          <w:tcPr>
            <w:tcW w:w="1261"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08830827"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5165"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25DC824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635"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77DD96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624" w:type="dxa"/>
            <w:tcBorders>
              <w:top w:val="single" w:sz="8" w:space="0" w:color="auto"/>
              <w:left w:val="nil"/>
              <w:bottom w:val="single" w:sz="8" w:space="0" w:color="auto"/>
              <w:right w:val="single" w:sz="8" w:space="0" w:color="auto"/>
            </w:tcBorders>
            <w:shd w:val="clear" w:color="auto" w:fill="FFFFFF"/>
          </w:tcPr>
          <w:p w14:paraId="5209D31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BB7FB7" w:rsidRPr="008922C5" w14:paraId="7D62C1C4" w14:textId="77777777" w:rsidTr="00BB7FB7">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77A285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6B2783" w14:textId="77777777" w:rsidR="00BB7FB7" w:rsidRPr="006D3C7F" w:rsidRDefault="00BB7FB7" w:rsidP="00BB7FB7">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DD7C17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624" w:type="dxa"/>
            <w:tcBorders>
              <w:top w:val="nil"/>
              <w:left w:val="nil"/>
              <w:bottom w:val="single" w:sz="8" w:space="0" w:color="auto"/>
              <w:right w:val="single" w:sz="8" w:space="0" w:color="auto"/>
            </w:tcBorders>
            <w:shd w:val="clear" w:color="auto" w:fill="FFFFFF"/>
          </w:tcPr>
          <w:p w14:paraId="69264CF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7A63EFF2" w14:textId="77777777" w:rsidTr="00BB7FB7">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0B084F2"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E924CA"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3509E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624" w:type="dxa"/>
            <w:tcBorders>
              <w:top w:val="nil"/>
              <w:left w:val="nil"/>
              <w:bottom w:val="single" w:sz="8" w:space="0" w:color="auto"/>
              <w:right w:val="single" w:sz="8" w:space="0" w:color="auto"/>
            </w:tcBorders>
            <w:shd w:val="clear" w:color="auto" w:fill="FFFFFF"/>
          </w:tcPr>
          <w:p w14:paraId="1ACB0AA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BB7FB7" w:rsidRPr="008922C5" w14:paraId="0BE36A82" w14:textId="77777777" w:rsidTr="00BB7FB7">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6F903DC"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15ECF4"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304B45"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624" w:type="dxa"/>
            <w:tcBorders>
              <w:top w:val="nil"/>
              <w:left w:val="nil"/>
              <w:bottom w:val="single" w:sz="8" w:space="0" w:color="auto"/>
              <w:right w:val="single" w:sz="8" w:space="0" w:color="auto"/>
            </w:tcBorders>
            <w:shd w:val="clear" w:color="auto" w:fill="FFFFFF"/>
          </w:tcPr>
          <w:p w14:paraId="75C46F0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BB7FB7" w:rsidRPr="008922C5" w14:paraId="12BF22CA" w14:textId="77777777" w:rsidTr="00BB7FB7">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79BB7E"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F1AA871"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BCBE7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624" w:type="dxa"/>
            <w:tcBorders>
              <w:top w:val="nil"/>
              <w:left w:val="nil"/>
              <w:bottom w:val="single" w:sz="8" w:space="0" w:color="auto"/>
              <w:right w:val="single" w:sz="8" w:space="0" w:color="auto"/>
            </w:tcBorders>
            <w:shd w:val="clear" w:color="auto" w:fill="FFFFFF"/>
          </w:tcPr>
          <w:p w14:paraId="3FE36C5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BB7FB7" w:rsidRPr="008922C5" w14:paraId="7ED38106" w14:textId="77777777" w:rsidTr="00BB7FB7">
        <w:trPr>
          <w:trHeight w:val="19"/>
        </w:trPr>
        <w:tc>
          <w:tcPr>
            <w:tcW w:w="1261"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9A65E2C"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516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77A012"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635"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447D1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624" w:type="dxa"/>
            <w:tcBorders>
              <w:top w:val="nil"/>
              <w:left w:val="nil"/>
              <w:bottom w:val="single" w:sz="8" w:space="0" w:color="auto"/>
              <w:right w:val="single" w:sz="8" w:space="0" w:color="auto"/>
            </w:tcBorders>
            <w:shd w:val="clear" w:color="auto" w:fill="FFFFFF"/>
          </w:tcPr>
          <w:p w14:paraId="4480088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bl>
    <w:p w14:paraId="42F3A1C4" w14:textId="77777777" w:rsidR="00BB7FB7" w:rsidRPr="004D7E4D" w:rsidRDefault="00BB7FB7"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Pr="004D7E4D"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Naudingo tarnavimo laikas pagal nematerialiojo turto grupes:</w:t>
      </w:r>
    </w:p>
    <w:p w14:paraId="5792DD13" w14:textId="77777777" w:rsidR="009863A9" w:rsidRPr="004D7E4D"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4D7E4D" w:rsidRPr="004D7E4D" w14:paraId="1F1538CE" w14:textId="77777777" w:rsidTr="00C91F92">
        <w:tc>
          <w:tcPr>
            <w:tcW w:w="7508" w:type="dxa"/>
          </w:tcPr>
          <w:p w14:paraId="4EA038F4" w14:textId="5210E9C4" w:rsidR="00C91F92" w:rsidRPr="004D7E4D"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Pr="004D7E4D"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Naudingo tarnavimo laikas metais</w:t>
            </w:r>
          </w:p>
        </w:tc>
      </w:tr>
      <w:tr w:rsidR="004D7E4D" w:rsidRPr="004D7E4D" w14:paraId="6486984C" w14:textId="77777777" w:rsidTr="00C91F92">
        <w:tc>
          <w:tcPr>
            <w:tcW w:w="7508" w:type="dxa"/>
          </w:tcPr>
          <w:p w14:paraId="15B43C62" w14:textId="116A4CB6" w:rsidR="00C91F92" w:rsidRPr="004D7E4D"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4D7E4D"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4D7E4D" w:rsidRPr="004D7E4D" w14:paraId="7DCBA3C1" w14:textId="77777777" w:rsidTr="00C91F92">
        <w:tc>
          <w:tcPr>
            <w:tcW w:w="7508" w:type="dxa"/>
          </w:tcPr>
          <w:p w14:paraId="54AAA573" w14:textId="58EE37F3" w:rsidR="00C91F92" w:rsidRPr="004D7E4D"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4D7E4D"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w:t>
            </w:r>
          </w:p>
        </w:tc>
      </w:tr>
      <w:tr w:rsidR="004D7E4D" w:rsidRPr="004D7E4D" w14:paraId="3E35F922" w14:textId="77777777" w:rsidTr="00C91F92">
        <w:tc>
          <w:tcPr>
            <w:tcW w:w="7508" w:type="dxa"/>
          </w:tcPr>
          <w:p w14:paraId="74370E2F" w14:textId="58EEEE0E" w:rsidR="00C91F92" w:rsidRPr="004D7E4D"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Patentai, autorių ir kitos teisės</w:t>
            </w:r>
          </w:p>
        </w:tc>
        <w:tc>
          <w:tcPr>
            <w:tcW w:w="2454" w:type="dxa"/>
          </w:tcPr>
          <w:p w14:paraId="7F280ADF" w14:textId="261B6BA9" w:rsidR="00C91F92" w:rsidRPr="004D7E4D" w:rsidRDefault="002B3A4A"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4</w:t>
            </w:r>
          </w:p>
        </w:tc>
      </w:tr>
      <w:tr w:rsidR="00C91F92" w:rsidRPr="004D7E4D" w14:paraId="5282A96C" w14:textId="77777777" w:rsidTr="00C91F92">
        <w:tc>
          <w:tcPr>
            <w:tcW w:w="7508" w:type="dxa"/>
          </w:tcPr>
          <w:p w14:paraId="0FE174B4" w14:textId="090B13BA" w:rsidR="00C91F92" w:rsidRPr="004D7E4D"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4D7E4D"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w:t>
            </w:r>
          </w:p>
        </w:tc>
      </w:tr>
    </w:tbl>
    <w:p w14:paraId="2F264CF6" w14:textId="6B634C16" w:rsidR="00C91F92" w:rsidRPr="004D7E4D"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4D7E4D">
        <w:rPr>
          <w:rFonts w:ascii="Times New Roman" w:eastAsia="Times New Roman" w:hAnsi="Times New Roman" w:cs="Times New Roman"/>
          <w:b/>
          <w:bCs/>
          <w:spacing w:val="-1"/>
          <w:w w:val="103"/>
          <w:sz w:val="24"/>
          <w:szCs w:val="24"/>
          <w:lang w:val="lt-LT" w:eastAsia="ar-SA"/>
        </w:rPr>
        <w:t>Ilgalaikis materialusis turtas</w:t>
      </w:r>
    </w:p>
    <w:p w14:paraId="4961DB70" w14:textId="47B30736" w:rsidR="00C91F92" w:rsidRPr="004D7E4D"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4D7E4D">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4D7E4D"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4D7E4D">
        <w:rPr>
          <w:rFonts w:ascii="Times New Roman" w:eastAsia="Times New Roman" w:hAnsi="Times New Roman" w:cs="Times New Roman"/>
          <w:bCs/>
          <w:spacing w:val="-2"/>
          <w:sz w:val="24"/>
          <w:szCs w:val="24"/>
          <w:lang w:val="lt-LT" w:eastAsia="ar-SA"/>
        </w:rPr>
        <w:t>I</w:t>
      </w:r>
      <w:r w:rsidRPr="004D7E4D">
        <w:rPr>
          <w:rFonts w:ascii="Times New Roman" w:eastAsia="Times New Roman" w:hAnsi="Times New Roman" w:cs="Times New Roman"/>
          <w:bCs/>
          <w:spacing w:val="-4"/>
          <w:sz w:val="24"/>
          <w:szCs w:val="24"/>
          <w:lang w:val="lt-LT" w:eastAsia="ar-SA"/>
        </w:rPr>
        <w:t>l</w:t>
      </w:r>
      <w:r w:rsidRPr="004D7E4D">
        <w:rPr>
          <w:rFonts w:ascii="Times New Roman" w:eastAsia="Times New Roman" w:hAnsi="Times New Roman" w:cs="Times New Roman"/>
          <w:bCs/>
          <w:sz w:val="24"/>
          <w:szCs w:val="24"/>
          <w:lang w:val="lt-LT" w:eastAsia="ar-SA"/>
        </w:rPr>
        <w:t>g</w:t>
      </w:r>
      <w:r w:rsidRPr="004D7E4D">
        <w:rPr>
          <w:rFonts w:ascii="Times New Roman" w:eastAsia="Times New Roman" w:hAnsi="Times New Roman" w:cs="Times New Roman"/>
          <w:bCs/>
          <w:spacing w:val="5"/>
          <w:sz w:val="24"/>
          <w:szCs w:val="24"/>
          <w:lang w:val="lt-LT" w:eastAsia="ar-SA"/>
        </w:rPr>
        <w:t>a</w:t>
      </w:r>
      <w:r w:rsidRPr="004D7E4D">
        <w:rPr>
          <w:rFonts w:ascii="Times New Roman" w:eastAsia="Times New Roman" w:hAnsi="Times New Roman" w:cs="Times New Roman"/>
          <w:bCs/>
          <w:spacing w:val="-4"/>
          <w:sz w:val="24"/>
          <w:szCs w:val="24"/>
          <w:lang w:val="lt-LT" w:eastAsia="ar-SA"/>
        </w:rPr>
        <w:t>l</w:t>
      </w:r>
      <w:r w:rsidRPr="004D7E4D">
        <w:rPr>
          <w:rFonts w:ascii="Times New Roman" w:eastAsia="Times New Roman" w:hAnsi="Times New Roman" w:cs="Times New Roman"/>
          <w:bCs/>
          <w:sz w:val="24"/>
          <w:szCs w:val="24"/>
          <w:lang w:val="lt-LT" w:eastAsia="ar-SA"/>
        </w:rPr>
        <w:t>a</w:t>
      </w:r>
      <w:r w:rsidRPr="004D7E4D">
        <w:rPr>
          <w:rFonts w:ascii="Times New Roman" w:eastAsia="Times New Roman" w:hAnsi="Times New Roman" w:cs="Times New Roman"/>
          <w:bCs/>
          <w:spacing w:val="5"/>
          <w:sz w:val="24"/>
          <w:szCs w:val="24"/>
          <w:lang w:val="lt-LT" w:eastAsia="ar-SA"/>
        </w:rPr>
        <w:t>i</w:t>
      </w:r>
      <w:r w:rsidRPr="004D7E4D">
        <w:rPr>
          <w:rFonts w:ascii="Times New Roman" w:eastAsia="Times New Roman" w:hAnsi="Times New Roman" w:cs="Times New Roman"/>
          <w:bCs/>
          <w:spacing w:val="-4"/>
          <w:sz w:val="24"/>
          <w:szCs w:val="24"/>
          <w:lang w:val="lt-LT" w:eastAsia="ar-SA"/>
        </w:rPr>
        <w:t>k</w:t>
      </w:r>
      <w:r w:rsidRPr="004D7E4D">
        <w:rPr>
          <w:rFonts w:ascii="Times New Roman" w:eastAsia="Times New Roman" w:hAnsi="Times New Roman" w:cs="Times New Roman"/>
          <w:bCs/>
          <w:spacing w:val="1"/>
          <w:sz w:val="24"/>
          <w:szCs w:val="24"/>
          <w:lang w:val="lt-LT" w:eastAsia="ar-SA"/>
        </w:rPr>
        <w:t>i</w:t>
      </w:r>
      <w:r w:rsidRPr="004D7E4D">
        <w:rPr>
          <w:rFonts w:ascii="Times New Roman" w:eastAsia="Times New Roman" w:hAnsi="Times New Roman" w:cs="Times New Roman"/>
          <w:bCs/>
          <w:sz w:val="24"/>
          <w:szCs w:val="24"/>
          <w:lang w:val="lt-LT" w:eastAsia="ar-SA"/>
        </w:rPr>
        <w:t>s</w:t>
      </w:r>
      <w:r w:rsidRPr="004D7E4D">
        <w:rPr>
          <w:rFonts w:ascii="Times New Roman" w:eastAsia="Times New Roman" w:hAnsi="Times New Roman" w:cs="Times New Roman"/>
          <w:bCs/>
          <w:spacing w:val="34"/>
          <w:sz w:val="24"/>
          <w:szCs w:val="24"/>
          <w:lang w:val="lt-LT" w:eastAsia="ar-SA"/>
        </w:rPr>
        <w:t xml:space="preserve"> </w:t>
      </w:r>
      <w:r w:rsidRPr="004D7E4D">
        <w:rPr>
          <w:rFonts w:ascii="Times New Roman" w:eastAsia="Times New Roman" w:hAnsi="Times New Roman" w:cs="Times New Roman"/>
          <w:bCs/>
          <w:spacing w:val="-3"/>
          <w:sz w:val="24"/>
          <w:szCs w:val="24"/>
          <w:lang w:val="lt-LT" w:eastAsia="ar-SA"/>
        </w:rPr>
        <w:t>m</w:t>
      </w:r>
      <w:r w:rsidRPr="004D7E4D">
        <w:rPr>
          <w:rFonts w:ascii="Times New Roman" w:eastAsia="Times New Roman" w:hAnsi="Times New Roman" w:cs="Times New Roman"/>
          <w:bCs/>
          <w:sz w:val="24"/>
          <w:szCs w:val="24"/>
          <w:lang w:val="lt-LT" w:eastAsia="ar-SA"/>
        </w:rPr>
        <w:t>a</w:t>
      </w:r>
      <w:r w:rsidRPr="004D7E4D">
        <w:rPr>
          <w:rFonts w:ascii="Times New Roman" w:eastAsia="Times New Roman" w:hAnsi="Times New Roman" w:cs="Times New Roman"/>
          <w:bCs/>
          <w:spacing w:val="2"/>
          <w:sz w:val="24"/>
          <w:szCs w:val="24"/>
          <w:lang w:val="lt-LT" w:eastAsia="ar-SA"/>
        </w:rPr>
        <w:t>t</w:t>
      </w:r>
      <w:r w:rsidRPr="004D7E4D">
        <w:rPr>
          <w:rFonts w:ascii="Times New Roman" w:eastAsia="Times New Roman" w:hAnsi="Times New Roman" w:cs="Times New Roman"/>
          <w:bCs/>
          <w:spacing w:val="4"/>
          <w:sz w:val="24"/>
          <w:szCs w:val="24"/>
          <w:lang w:val="lt-LT" w:eastAsia="ar-SA"/>
        </w:rPr>
        <w:t>e</w:t>
      </w:r>
      <w:r w:rsidRPr="004D7E4D">
        <w:rPr>
          <w:rFonts w:ascii="Times New Roman" w:eastAsia="Times New Roman" w:hAnsi="Times New Roman" w:cs="Times New Roman"/>
          <w:bCs/>
          <w:spacing w:val="-5"/>
          <w:sz w:val="24"/>
          <w:szCs w:val="24"/>
          <w:lang w:val="lt-LT" w:eastAsia="ar-SA"/>
        </w:rPr>
        <w:t>r</w:t>
      </w:r>
      <w:r w:rsidRPr="004D7E4D">
        <w:rPr>
          <w:rFonts w:ascii="Times New Roman" w:eastAsia="Times New Roman" w:hAnsi="Times New Roman" w:cs="Times New Roman"/>
          <w:bCs/>
          <w:spacing w:val="1"/>
          <w:sz w:val="24"/>
          <w:szCs w:val="24"/>
          <w:lang w:val="lt-LT" w:eastAsia="ar-SA"/>
        </w:rPr>
        <w:t>i</w:t>
      </w:r>
      <w:r w:rsidRPr="004D7E4D">
        <w:rPr>
          <w:rFonts w:ascii="Times New Roman" w:eastAsia="Times New Roman" w:hAnsi="Times New Roman" w:cs="Times New Roman"/>
          <w:bCs/>
          <w:spacing w:val="5"/>
          <w:sz w:val="24"/>
          <w:szCs w:val="24"/>
          <w:lang w:val="lt-LT" w:eastAsia="ar-SA"/>
        </w:rPr>
        <w:t>a</w:t>
      </w:r>
      <w:r w:rsidRPr="004D7E4D">
        <w:rPr>
          <w:rFonts w:ascii="Times New Roman" w:eastAsia="Times New Roman" w:hAnsi="Times New Roman" w:cs="Times New Roman"/>
          <w:bCs/>
          <w:spacing w:val="-4"/>
          <w:sz w:val="24"/>
          <w:szCs w:val="24"/>
          <w:lang w:val="lt-LT" w:eastAsia="ar-SA"/>
        </w:rPr>
        <w:t>l</w:t>
      </w:r>
      <w:r w:rsidRPr="004D7E4D">
        <w:rPr>
          <w:rFonts w:ascii="Times New Roman" w:eastAsia="Times New Roman" w:hAnsi="Times New Roman" w:cs="Times New Roman"/>
          <w:bCs/>
          <w:spacing w:val="6"/>
          <w:sz w:val="24"/>
          <w:szCs w:val="24"/>
          <w:lang w:val="lt-LT" w:eastAsia="ar-SA"/>
        </w:rPr>
        <w:t>u</w:t>
      </w:r>
      <w:r w:rsidRPr="004D7E4D">
        <w:rPr>
          <w:rFonts w:ascii="Times New Roman" w:eastAsia="Times New Roman" w:hAnsi="Times New Roman" w:cs="Times New Roman"/>
          <w:bCs/>
          <w:spacing w:val="-2"/>
          <w:sz w:val="24"/>
          <w:szCs w:val="24"/>
          <w:lang w:val="lt-LT" w:eastAsia="ar-SA"/>
        </w:rPr>
        <w:t>s</w:t>
      </w:r>
      <w:r w:rsidRPr="004D7E4D">
        <w:rPr>
          <w:rFonts w:ascii="Times New Roman" w:eastAsia="Times New Roman" w:hAnsi="Times New Roman" w:cs="Times New Roman"/>
          <w:bCs/>
          <w:spacing w:val="1"/>
          <w:sz w:val="24"/>
          <w:szCs w:val="24"/>
          <w:lang w:val="lt-LT" w:eastAsia="ar-SA"/>
        </w:rPr>
        <w:t>i</w:t>
      </w:r>
      <w:r w:rsidRPr="004D7E4D">
        <w:rPr>
          <w:rFonts w:ascii="Times New Roman" w:eastAsia="Times New Roman" w:hAnsi="Times New Roman" w:cs="Times New Roman"/>
          <w:bCs/>
          <w:sz w:val="24"/>
          <w:szCs w:val="24"/>
          <w:lang w:val="lt-LT" w:eastAsia="ar-SA"/>
        </w:rPr>
        <w:t xml:space="preserve">s </w:t>
      </w:r>
      <w:r w:rsidRPr="004D7E4D">
        <w:rPr>
          <w:rFonts w:ascii="Times New Roman" w:eastAsia="Times New Roman" w:hAnsi="Times New Roman" w:cs="Times New Roman"/>
          <w:bCs/>
          <w:spacing w:val="2"/>
          <w:sz w:val="24"/>
          <w:szCs w:val="24"/>
          <w:lang w:val="lt-LT" w:eastAsia="ar-SA"/>
        </w:rPr>
        <w:t>t</w:t>
      </w:r>
      <w:r w:rsidRPr="004D7E4D">
        <w:rPr>
          <w:rFonts w:ascii="Times New Roman" w:eastAsia="Times New Roman" w:hAnsi="Times New Roman" w:cs="Times New Roman"/>
          <w:bCs/>
          <w:spacing w:val="1"/>
          <w:sz w:val="24"/>
          <w:szCs w:val="24"/>
          <w:lang w:val="lt-LT" w:eastAsia="ar-SA"/>
        </w:rPr>
        <w:t>u</w:t>
      </w:r>
      <w:r w:rsidRPr="004D7E4D">
        <w:rPr>
          <w:rFonts w:ascii="Times New Roman" w:eastAsia="Times New Roman" w:hAnsi="Times New Roman" w:cs="Times New Roman"/>
          <w:bCs/>
          <w:spacing w:val="-5"/>
          <w:sz w:val="24"/>
          <w:szCs w:val="24"/>
          <w:lang w:val="lt-LT" w:eastAsia="ar-SA"/>
        </w:rPr>
        <w:t>r</w:t>
      </w:r>
      <w:r w:rsidRPr="004D7E4D">
        <w:rPr>
          <w:rFonts w:ascii="Times New Roman" w:eastAsia="Times New Roman" w:hAnsi="Times New Roman" w:cs="Times New Roman"/>
          <w:bCs/>
          <w:spacing w:val="2"/>
          <w:sz w:val="24"/>
          <w:szCs w:val="24"/>
          <w:lang w:val="lt-LT" w:eastAsia="ar-SA"/>
        </w:rPr>
        <w:t>t</w:t>
      </w:r>
      <w:r w:rsidRPr="004D7E4D">
        <w:rPr>
          <w:rFonts w:ascii="Times New Roman" w:eastAsia="Times New Roman" w:hAnsi="Times New Roman" w:cs="Times New Roman"/>
          <w:bCs/>
          <w:sz w:val="24"/>
          <w:szCs w:val="24"/>
          <w:lang w:val="lt-LT" w:eastAsia="ar-SA"/>
        </w:rPr>
        <w:t>as</w:t>
      </w:r>
      <w:r w:rsidRPr="004D7E4D">
        <w:rPr>
          <w:rFonts w:ascii="Times New Roman" w:eastAsia="Times New Roman" w:hAnsi="Times New Roman" w:cs="Times New Roman"/>
          <w:b/>
          <w:bCs/>
          <w:sz w:val="24"/>
          <w:szCs w:val="24"/>
          <w:lang w:val="lt-LT" w:eastAsia="ar-SA"/>
        </w:rPr>
        <w:t xml:space="preserve"> </w:t>
      </w:r>
      <w:r w:rsidRPr="004D7E4D">
        <w:rPr>
          <w:rFonts w:ascii="Times New Roman" w:eastAsia="Times New Roman" w:hAnsi="Times New Roman" w:cs="Times New Roman"/>
          <w:spacing w:val="-1"/>
          <w:sz w:val="24"/>
          <w:szCs w:val="24"/>
          <w:lang w:val="lt-LT" w:eastAsia="ar-SA"/>
        </w:rPr>
        <w:t>a</w:t>
      </w:r>
      <w:r w:rsidRPr="004D7E4D">
        <w:rPr>
          <w:rFonts w:ascii="Times New Roman" w:eastAsia="Times New Roman" w:hAnsi="Times New Roman" w:cs="Times New Roman"/>
          <w:sz w:val="24"/>
          <w:szCs w:val="24"/>
          <w:lang w:val="lt-LT" w:eastAsia="ar-SA"/>
        </w:rPr>
        <w:t>p</w:t>
      </w:r>
      <w:r w:rsidRPr="004D7E4D">
        <w:rPr>
          <w:rFonts w:ascii="Times New Roman" w:eastAsia="Times New Roman" w:hAnsi="Times New Roman" w:cs="Times New Roman"/>
          <w:spacing w:val="-2"/>
          <w:sz w:val="24"/>
          <w:szCs w:val="24"/>
          <w:lang w:val="lt-LT" w:eastAsia="ar-SA"/>
        </w:rPr>
        <w:t>s</w:t>
      </w:r>
      <w:r w:rsidRPr="004D7E4D">
        <w:rPr>
          <w:rFonts w:ascii="Times New Roman" w:eastAsia="Times New Roman" w:hAnsi="Times New Roman" w:cs="Times New Roman"/>
          <w:sz w:val="24"/>
          <w:szCs w:val="24"/>
          <w:lang w:val="lt-LT" w:eastAsia="ar-SA"/>
        </w:rPr>
        <w:t>k</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pacing w:val="10"/>
          <w:sz w:val="24"/>
          <w:szCs w:val="24"/>
          <w:lang w:val="lt-LT" w:eastAsia="ar-SA"/>
        </w:rPr>
        <w:t>t</w:t>
      </w:r>
      <w:r w:rsidRPr="004D7E4D">
        <w:rPr>
          <w:rFonts w:ascii="Times New Roman" w:eastAsia="Times New Roman" w:hAnsi="Times New Roman" w:cs="Times New Roman"/>
          <w:spacing w:val="5"/>
          <w:sz w:val="24"/>
          <w:szCs w:val="24"/>
          <w:lang w:val="lt-LT" w:eastAsia="ar-SA"/>
        </w:rPr>
        <w:t>o</w:t>
      </w:r>
      <w:r w:rsidRPr="004D7E4D">
        <w:rPr>
          <w:rFonts w:ascii="Times New Roman" w:eastAsia="Times New Roman" w:hAnsi="Times New Roman" w:cs="Times New Roman"/>
          <w:spacing w:val="-9"/>
          <w:sz w:val="24"/>
          <w:szCs w:val="24"/>
          <w:lang w:val="lt-LT" w:eastAsia="ar-SA"/>
        </w:rPr>
        <w:t>j</w:t>
      </w:r>
      <w:r w:rsidRPr="004D7E4D">
        <w:rPr>
          <w:rFonts w:ascii="Times New Roman" w:eastAsia="Times New Roman" w:hAnsi="Times New Roman" w:cs="Times New Roman"/>
          <w:sz w:val="24"/>
          <w:szCs w:val="24"/>
          <w:lang w:val="lt-LT" w:eastAsia="ar-SA"/>
        </w:rPr>
        <w:t xml:space="preserve">e </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pacing w:val="-1"/>
          <w:sz w:val="24"/>
          <w:szCs w:val="24"/>
          <w:lang w:val="lt-LT" w:eastAsia="ar-SA"/>
        </w:rPr>
        <w:t>e</w:t>
      </w:r>
      <w:r w:rsidRPr="004D7E4D">
        <w:rPr>
          <w:rFonts w:ascii="Times New Roman" w:eastAsia="Times New Roman" w:hAnsi="Times New Roman" w:cs="Times New Roman"/>
          <w:spacing w:val="5"/>
          <w:sz w:val="24"/>
          <w:szCs w:val="24"/>
          <w:lang w:val="lt-LT" w:eastAsia="ar-SA"/>
        </w:rPr>
        <w:t>g</w:t>
      </w:r>
      <w:r w:rsidRPr="004D7E4D">
        <w:rPr>
          <w:rFonts w:ascii="Times New Roman" w:eastAsia="Times New Roman" w:hAnsi="Times New Roman" w:cs="Times New Roman"/>
          <w:spacing w:val="-4"/>
          <w:sz w:val="24"/>
          <w:szCs w:val="24"/>
          <w:lang w:val="lt-LT" w:eastAsia="ar-SA"/>
        </w:rPr>
        <w:t>i</w:t>
      </w:r>
      <w:r w:rsidRPr="004D7E4D">
        <w:rPr>
          <w:rFonts w:ascii="Times New Roman" w:eastAsia="Times New Roman" w:hAnsi="Times New Roman" w:cs="Times New Roman"/>
          <w:spacing w:val="-2"/>
          <w:sz w:val="24"/>
          <w:szCs w:val="24"/>
          <w:lang w:val="lt-LT" w:eastAsia="ar-SA"/>
        </w:rPr>
        <w:t>s</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pacing w:val="-5"/>
          <w:sz w:val="24"/>
          <w:szCs w:val="24"/>
          <w:lang w:val="lt-LT" w:eastAsia="ar-SA"/>
        </w:rPr>
        <w:t>u</w:t>
      </w:r>
      <w:r w:rsidRPr="004D7E4D">
        <w:rPr>
          <w:rFonts w:ascii="Times New Roman" w:eastAsia="Times New Roman" w:hAnsi="Times New Roman" w:cs="Times New Roman"/>
          <w:spacing w:val="5"/>
          <w:sz w:val="24"/>
          <w:szCs w:val="24"/>
          <w:lang w:val="lt-LT" w:eastAsia="ar-SA"/>
        </w:rPr>
        <w:t>o</w:t>
      </w:r>
      <w:r w:rsidRPr="004D7E4D">
        <w:rPr>
          <w:rFonts w:ascii="Times New Roman" w:eastAsia="Times New Roman" w:hAnsi="Times New Roman" w:cs="Times New Roman"/>
          <w:spacing w:val="-9"/>
          <w:sz w:val="24"/>
          <w:szCs w:val="24"/>
          <w:lang w:val="lt-LT" w:eastAsia="ar-SA"/>
        </w:rPr>
        <w:t>j</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4"/>
          <w:sz w:val="24"/>
          <w:szCs w:val="24"/>
          <w:lang w:val="lt-LT" w:eastAsia="ar-SA"/>
        </w:rPr>
        <w:t>m</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z w:val="24"/>
          <w:szCs w:val="24"/>
          <w:lang w:val="lt-LT" w:eastAsia="ar-SA"/>
        </w:rPr>
        <w:t xml:space="preserve">s </w:t>
      </w:r>
      <w:r w:rsidRPr="004D7E4D">
        <w:rPr>
          <w:rFonts w:ascii="Times New Roman" w:eastAsia="Times New Roman" w:hAnsi="Times New Roman" w:cs="Times New Roman"/>
          <w:spacing w:val="-4"/>
          <w:sz w:val="24"/>
          <w:szCs w:val="24"/>
          <w:lang w:val="lt-LT" w:eastAsia="ar-SA"/>
        </w:rPr>
        <w:t>į</w:t>
      </w:r>
      <w:r w:rsidRPr="004D7E4D">
        <w:rPr>
          <w:rFonts w:ascii="Times New Roman" w:eastAsia="Times New Roman" w:hAnsi="Times New Roman" w:cs="Times New Roman"/>
          <w:spacing w:val="3"/>
          <w:sz w:val="24"/>
          <w:szCs w:val="24"/>
          <w:lang w:val="lt-LT" w:eastAsia="ar-SA"/>
        </w:rPr>
        <w:t>s</w:t>
      </w:r>
      <w:r w:rsidRPr="004D7E4D">
        <w:rPr>
          <w:rFonts w:ascii="Times New Roman" w:eastAsia="Times New Roman" w:hAnsi="Times New Roman" w:cs="Times New Roman"/>
          <w:spacing w:val="-4"/>
          <w:sz w:val="24"/>
          <w:szCs w:val="24"/>
          <w:lang w:val="lt-LT" w:eastAsia="ar-SA"/>
        </w:rPr>
        <w:t>i</w:t>
      </w:r>
      <w:r w:rsidRPr="004D7E4D">
        <w:rPr>
          <w:rFonts w:ascii="Times New Roman" w:eastAsia="Times New Roman" w:hAnsi="Times New Roman" w:cs="Times New Roman"/>
          <w:spacing w:val="5"/>
          <w:sz w:val="24"/>
          <w:szCs w:val="24"/>
          <w:lang w:val="lt-LT" w:eastAsia="ar-SA"/>
        </w:rPr>
        <w:t>g</w:t>
      </w:r>
      <w:r w:rsidRPr="004D7E4D">
        <w:rPr>
          <w:rFonts w:ascii="Times New Roman" w:eastAsia="Times New Roman" w:hAnsi="Times New Roman" w:cs="Times New Roman"/>
          <w:sz w:val="24"/>
          <w:szCs w:val="24"/>
          <w:lang w:val="lt-LT" w:eastAsia="ar-SA"/>
        </w:rPr>
        <w:t>i</w:t>
      </w:r>
      <w:r w:rsidRPr="004D7E4D">
        <w:rPr>
          <w:rFonts w:ascii="Times New Roman" w:eastAsia="Times New Roman" w:hAnsi="Times New Roman" w:cs="Times New Roman"/>
          <w:spacing w:val="-4"/>
          <w:sz w:val="24"/>
          <w:szCs w:val="24"/>
          <w:lang w:val="lt-LT" w:eastAsia="ar-SA"/>
        </w:rPr>
        <w:t>j</w:t>
      </w:r>
      <w:r w:rsidRPr="004D7E4D">
        <w:rPr>
          <w:rFonts w:ascii="Times New Roman" w:eastAsia="Times New Roman" w:hAnsi="Times New Roman" w:cs="Times New Roman"/>
          <w:sz w:val="24"/>
          <w:szCs w:val="24"/>
          <w:lang w:val="lt-LT" w:eastAsia="ar-SA"/>
        </w:rPr>
        <w:t>i</w:t>
      </w:r>
      <w:r w:rsidRPr="004D7E4D">
        <w:rPr>
          <w:rFonts w:ascii="Times New Roman" w:eastAsia="Times New Roman" w:hAnsi="Times New Roman" w:cs="Times New Roman"/>
          <w:spacing w:val="-9"/>
          <w:sz w:val="24"/>
          <w:szCs w:val="24"/>
          <w:lang w:val="lt-LT" w:eastAsia="ar-SA"/>
        </w:rPr>
        <w:t>m</w:t>
      </w:r>
      <w:r w:rsidRPr="004D7E4D">
        <w:rPr>
          <w:rFonts w:ascii="Times New Roman" w:eastAsia="Times New Roman" w:hAnsi="Times New Roman" w:cs="Times New Roman"/>
          <w:sz w:val="24"/>
          <w:szCs w:val="24"/>
          <w:lang w:val="lt-LT" w:eastAsia="ar-SA"/>
        </w:rPr>
        <w:t xml:space="preserve">o </w:t>
      </w:r>
      <w:r w:rsidRPr="004D7E4D">
        <w:rPr>
          <w:rFonts w:ascii="Times New Roman" w:eastAsia="Times New Roman" w:hAnsi="Times New Roman" w:cs="Times New Roman"/>
          <w:spacing w:val="-1"/>
          <w:sz w:val="24"/>
          <w:szCs w:val="24"/>
          <w:lang w:val="lt-LT" w:eastAsia="ar-SA"/>
        </w:rPr>
        <w:t>a</w:t>
      </w:r>
      <w:r w:rsidRPr="004D7E4D">
        <w:rPr>
          <w:rFonts w:ascii="Times New Roman" w:eastAsia="Times New Roman" w:hAnsi="Times New Roman" w:cs="Times New Roman"/>
          <w:spacing w:val="6"/>
          <w:sz w:val="24"/>
          <w:szCs w:val="24"/>
          <w:lang w:val="lt-LT" w:eastAsia="ar-SA"/>
        </w:rPr>
        <w:t>r</w:t>
      </w:r>
      <w:r w:rsidRPr="004D7E4D">
        <w:rPr>
          <w:rFonts w:ascii="Times New Roman" w:eastAsia="Times New Roman" w:hAnsi="Times New Roman" w:cs="Times New Roman"/>
          <w:spacing w:val="-5"/>
          <w:sz w:val="24"/>
          <w:szCs w:val="24"/>
          <w:lang w:val="lt-LT" w:eastAsia="ar-SA"/>
        </w:rPr>
        <w:t>b</w:t>
      </w:r>
      <w:r w:rsidRPr="004D7E4D">
        <w:rPr>
          <w:rFonts w:ascii="Times New Roman" w:eastAsia="Times New Roman" w:hAnsi="Times New Roman" w:cs="Times New Roman"/>
          <w:sz w:val="24"/>
          <w:szCs w:val="24"/>
          <w:lang w:val="lt-LT" w:eastAsia="ar-SA"/>
        </w:rPr>
        <w:t>a p</w:t>
      </w:r>
      <w:r w:rsidRPr="004D7E4D">
        <w:rPr>
          <w:rFonts w:ascii="Times New Roman" w:eastAsia="Times New Roman" w:hAnsi="Times New Roman" w:cs="Times New Roman"/>
          <w:spacing w:val="-1"/>
          <w:sz w:val="24"/>
          <w:szCs w:val="24"/>
          <w:lang w:val="lt-LT" w:eastAsia="ar-SA"/>
        </w:rPr>
        <w:t>a</w:t>
      </w:r>
      <w:r w:rsidRPr="004D7E4D">
        <w:rPr>
          <w:rFonts w:ascii="Times New Roman" w:eastAsia="Times New Roman" w:hAnsi="Times New Roman" w:cs="Times New Roman"/>
          <w:spacing w:val="3"/>
          <w:sz w:val="24"/>
          <w:szCs w:val="24"/>
          <w:lang w:val="lt-LT" w:eastAsia="ar-SA"/>
        </w:rPr>
        <w:t>s</w:t>
      </w:r>
      <w:r w:rsidRPr="004D7E4D">
        <w:rPr>
          <w:rFonts w:ascii="Times New Roman" w:eastAsia="Times New Roman" w:hAnsi="Times New Roman" w:cs="Times New Roman"/>
          <w:spacing w:val="-4"/>
          <w:sz w:val="24"/>
          <w:szCs w:val="24"/>
          <w:lang w:val="lt-LT" w:eastAsia="ar-SA"/>
        </w:rPr>
        <w:t>i</w:t>
      </w:r>
      <w:r w:rsidRPr="004D7E4D">
        <w:rPr>
          <w:rFonts w:ascii="Times New Roman" w:eastAsia="Times New Roman" w:hAnsi="Times New Roman" w:cs="Times New Roman"/>
          <w:sz w:val="24"/>
          <w:szCs w:val="24"/>
          <w:lang w:val="lt-LT" w:eastAsia="ar-SA"/>
        </w:rPr>
        <w:t>g</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4"/>
          <w:sz w:val="24"/>
          <w:szCs w:val="24"/>
          <w:lang w:val="lt-LT" w:eastAsia="ar-SA"/>
        </w:rPr>
        <w:t>mi</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1"/>
          <w:sz w:val="24"/>
          <w:szCs w:val="24"/>
          <w:lang w:val="lt-LT" w:eastAsia="ar-SA"/>
        </w:rPr>
        <w:t>i</w:t>
      </w:r>
      <w:r w:rsidRPr="004D7E4D">
        <w:rPr>
          <w:rFonts w:ascii="Times New Roman" w:eastAsia="Times New Roman" w:hAnsi="Times New Roman" w:cs="Times New Roman"/>
          <w:spacing w:val="-9"/>
          <w:sz w:val="24"/>
          <w:szCs w:val="24"/>
          <w:lang w:val="lt-LT" w:eastAsia="ar-SA"/>
        </w:rPr>
        <w:t>m</w:t>
      </w:r>
      <w:r w:rsidRPr="004D7E4D">
        <w:rPr>
          <w:rFonts w:ascii="Times New Roman" w:eastAsia="Times New Roman" w:hAnsi="Times New Roman" w:cs="Times New Roman"/>
          <w:sz w:val="24"/>
          <w:szCs w:val="24"/>
          <w:lang w:val="lt-LT" w:eastAsia="ar-SA"/>
        </w:rPr>
        <w:t xml:space="preserve">o </w:t>
      </w:r>
      <w:r w:rsidRPr="004D7E4D">
        <w:rPr>
          <w:rFonts w:ascii="Times New Roman" w:eastAsia="Times New Roman" w:hAnsi="Times New Roman" w:cs="Times New Roman"/>
          <w:spacing w:val="-24"/>
          <w:sz w:val="24"/>
          <w:szCs w:val="24"/>
          <w:lang w:val="lt-LT" w:eastAsia="ar-SA"/>
        </w:rPr>
        <w:t xml:space="preserve"> </w:t>
      </w:r>
      <w:r w:rsidRPr="004D7E4D">
        <w:rPr>
          <w:rFonts w:ascii="Times New Roman" w:eastAsia="Times New Roman" w:hAnsi="Times New Roman" w:cs="Times New Roman"/>
          <w:spacing w:val="-2"/>
          <w:sz w:val="24"/>
          <w:szCs w:val="24"/>
          <w:lang w:val="lt-LT" w:eastAsia="ar-SA"/>
        </w:rPr>
        <w:t>s</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z w:val="24"/>
          <w:szCs w:val="24"/>
          <w:lang w:val="lt-LT" w:eastAsia="ar-SA"/>
        </w:rPr>
        <w:t>v</w:t>
      </w:r>
      <w:r w:rsidRPr="004D7E4D">
        <w:rPr>
          <w:rFonts w:ascii="Times New Roman" w:eastAsia="Times New Roman" w:hAnsi="Times New Roman" w:cs="Times New Roman"/>
          <w:spacing w:val="-4"/>
          <w:sz w:val="24"/>
          <w:szCs w:val="24"/>
          <w:lang w:val="lt-LT" w:eastAsia="ar-SA"/>
        </w:rPr>
        <w:t>i</w:t>
      </w:r>
      <w:r w:rsidRPr="004D7E4D">
        <w:rPr>
          <w:rFonts w:ascii="Times New Roman" w:eastAsia="Times New Roman" w:hAnsi="Times New Roman" w:cs="Times New Roman"/>
          <w:sz w:val="24"/>
          <w:szCs w:val="24"/>
          <w:lang w:val="lt-LT" w:eastAsia="ar-SA"/>
        </w:rPr>
        <w:t>k</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4"/>
          <w:sz w:val="24"/>
          <w:szCs w:val="24"/>
          <w:lang w:val="lt-LT" w:eastAsia="ar-SA"/>
        </w:rPr>
        <w:t>i</w:t>
      </w:r>
      <w:r w:rsidRPr="004D7E4D">
        <w:rPr>
          <w:rFonts w:ascii="Times New Roman" w:eastAsia="Times New Roman" w:hAnsi="Times New Roman" w:cs="Times New Roman"/>
          <w:sz w:val="24"/>
          <w:szCs w:val="24"/>
          <w:lang w:val="lt-LT" w:eastAsia="ar-SA"/>
        </w:rPr>
        <w:t>n</w:t>
      </w:r>
      <w:r w:rsidRPr="004D7E4D">
        <w:rPr>
          <w:rFonts w:ascii="Times New Roman" w:eastAsia="Times New Roman" w:hAnsi="Times New Roman" w:cs="Times New Roman"/>
          <w:spacing w:val="-2"/>
          <w:sz w:val="24"/>
          <w:szCs w:val="24"/>
          <w:lang w:val="lt-LT" w:eastAsia="ar-SA"/>
        </w:rPr>
        <w:t>a</w:t>
      </w:r>
      <w:r w:rsidRPr="004D7E4D">
        <w:rPr>
          <w:rFonts w:ascii="Times New Roman" w:eastAsia="Times New Roman" w:hAnsi="Times New Roman" w:cs="Times New Roman"/>
          <w:sz w:val="24"/>
          <w:szCs w:val="24"/>
          <w:lang w:val="lt-LT" w:eastAsia="ar-SA"/>
        </w:rPr>
        <w:t>,</w:t>
      </w:r>
      <w:r w:rsidRPr="004D7E4D">
        <w:rPr>
          <w:rFonts w:ascii="Times New Roman" w:eastAsia="Times New Roman" w:hAnsi="Times New Roman" w:cs="Times New Roman"/>
          <w:spacing w:val="23"/>
          <w:sz w:val="24"/>
          <w:szCs w:val="24"/>
          <w:lang w:val="lt-LT" w:eastAsia="ar-SA"/>
        </w:rPr>
        <w:t xml:space="preserve"> </w:t>
      </w:r>
      <w:r w:rsidRPr="004D7E4D">
        <w:rPr>
          <w:rFonts w:ascii="Times New Roman" w:eastAsia="Times New Roman" w:hAnsi="Times New Roman" w:cs="Times New Roman"/>
          <w:spacing w:val="-4"/>
          <w:sz w:val="24"/>
          <w:szCs w:val="24"/>
          <w:lang w:val="lt-LT" w:eastAsia="ar-SA"/>
        </w:rPr>
        <w:t>j</w:t>
      </w:r>
      <w:r w:rsidRPr="004D7E4D">
        <w:rPr>
          <w:rFonts w:ascii="Times New Roman" w:eastAsia="Times New Roman" w:hAnsi="Times New Roman" w:cs="Times New Roman"/>
          <w:spacing w:val="4"/>
          <w:sz w:val="24"/>
          <w:szCs w:val="24"/>
          <w:lang w:val="lt-LT" w:eastAsia="ar-SA"/>
        </w:rPr>
        <w:t>e</w:t>
      </w:r>
      <w:r w:rsidRPr="004D7E4D">
        <w:rPr>
          <w:rFonts w:ascii="Times New Roman" w:eastAsia="Times New Roman" w:hAnsi="Times New Roman" w:cs="Times New Roman"/>
          <w:sz w:val="24"/>
          <w:szCs w:val="24"/>
          <w:lang w:val="lt-LT" w:eastAsia="ar-SA"/>
        </w:rPr>
        <w:t>i</w:t>
      </w:r>
      <w:r w:rsidRPr="004D7E4D">
        <w:rPr>
          <w:rFonts w:ascii="Times New Roman" w:eastAsia="Times New Roman" w:hAnsi="Times New Roman" w:cs="Times New Roman"/>
          <w:spacing w:val="27"/>
          <w:sz w:val="24"/>
          <w:szCs w:val="24"/>
          <w:lang w:val="lt-LT" w:eastAsia="ar-SA"/>
        </w:rPr>
        <w:t xml:space="preserve"> </w:t>
      </w:r>
      <w:r w:rsidRPr="004D7E4D">
        <w:rPr>
          <w:rFonts w:ascii="Times New Roman" w:eastAsia="Times New Roman" w:hAnsi="Times New Roman" w:cs="Times New Roman"/>
          <w:spacing w:val="-9"/>
          <w:sz w:val="24"/>
          <w:szCs w:val="24"/>
          <w:lang w:val="lt-LT" w:eastAsia="ar-SA"/>
        </w:rPr>
        <w:t>j</w:t>
      </w:r>
      <w:r w:rsidRPr="004D7E4D">
        <w:rPr>
          <w:rFonts w:ascii="Times New Roman" w:eastAsia="Times New Roman" w:hAnsi="Times New Roman" w:cs="Times New Roman"/>
          <w:sz w:val="24"/>
          <w:szCs w:val="24"/>
          <w:lang w:val="lt-LT" w:eastAsia="ar-SA"/>
        </w:rPr>
        <w:t>o</w:t>
      </w:r>
      <w:r w:rsidRPr="004D7E4D">
        <w:rPr>
          <w:rFonts w:ascii="Times New Roman" w:eastAsia="Times New Roman" w:hAnsi="Times New Roman" w:cs="Times New Roman"/>
          <w:spacing w:val="25"/>
          <w:sz w:val="24"/>
          <w:szCs w:val="24"/>
          <w:lang w:val="lt-LT" w:eastAsia="ar-SA"/>
        </w:rPr>
        <w:t xml:space="preserve"> </w:t>
      </w:r>
      <w:r w:rsidRPr="004D7E4D">
        <w:rPr>
          <w:rFonts w:ascii="Times New Roman" w:eastAsia="Times New Roman" w:hAnsi="Times New Roman" w:cs="Times New Roman"/>
          <w:sz w:val="24"/>
          <w:szCs w:val="24"/>
          <w:lang w:val="lt-LT" w:eastAsia="ar-SA"/>
        </w:rPr>
        <w:t>v</w:t>
      </w:r>
      <w:r w:rsidRPr="004D7E4D">
        <w:rPr>
          <w:rFonts w:ascii="Times New Roman" w:eastAsia="Times New Roman" w:hAnsi="Times New Roman" w:cs="Times New Roman"/>
          <w:spacing w:val="-1"/>
          <w:sz w:val="24"/>
          <w:szCs w:val="24"/>
          <w:lang w:val="lt-LT" w:eastAsia="ar-SA"/>
        </w:rPr>
        <w:t>e</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z w:val="24"/>
          <w:szCs w:val="24"/>
          <w:lang w:val="lt-LT" w:eastAsia="ar-SA"/>
        </w:rPr>
        <w:t>ė</w:t>
      </w:r>
      <w:r w:rsidRPr="004D7E4D">
        <w:rPr>
          <w:rFonts w:ascii="Times New Roman" w:eastAsia="Times New Roman" w:hAnsi="Times New Roman" w:cs="Times New Roman"/>
          <w:spacing w:val="19"/>
          <w:sz w:val="24"/>
          <w:szCs w:val="24"/>
          <w:lang w:val="lt-LT" w:eastAsia="ar-SA"/>
        </w:rPr>
        <w:t xml:space="preserve"> </w:t>
      </w:r>
      <w:r w:rsidRPr="004D7E4D">
        <w:rPr>
          <w:rFonts w:ascii="Times New Roman" w:eastAsia="Times New Roman" w:hAnsi="Times New Roman" w:cs="Times New Roman"/>
          <w:spacing w:val="-9"/>
          <w:sz w:val="24"/>
          <w:szCs w:val="24"/>
          <w:lang w:val="lt-LT" w:eastAsia="ar-SA"/>
        </w:rPr>
        <w:t>y</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z w:val="24"/>
          <w:szCs w:val="24"/>
          <w:lang w:val="lt-LT" w:eastAsia="ar-SA"/>
        </w:rPr>
        <w:t>a</w:t>
      </w:r>
      <w:r w:rsidRPr="004D7E4D">
        <w:rPr>
          <w:rFonts w:ascii="Times New Roman" w:eastAsia="Times New Roman" w:hAnsi="Times New Roman" w:cs="Times New Roman"/>
          <w:spacing w:val="19"/>
          <w:sz w:val="24"/>
          <w:szCs w:val="24"/>
          <w:lang w:val="lt-LT" w:eastAsia="ar-SA"/>
        </w:rPr>
        <w:t xml:space="preserve"> </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z w:val="24"/>
          <w:szCs w:val="24"/>
          <w:lang w:val="lt-LT" w:eastAsia="ar-SA"/>
        </w:rPr>
        <w:t>e</w:t>
      </w:r>
      <w:r w:rsidRPr="004D7E4D">
        <w:rPr>
          <w:rFonts w:ascii="Times New Roman" w:eastAsia="Times New Roman" w:hAnsi="Times New Roman" w:cs="Times New Roman"/>
          <w:spacing w:val="19"/>
          <w:sz w:val="24"/>
          <w:szCs w:val="24"/>
          <w:lang w:val="lt-LT" w:eastAsia="ar-SA"/>
        </w:rPr>
        <w:t xml:space="preserve"> </w:t>
      </w:r>
      <w:r w:rsidRPr="004D7E4D">
        <w:rPr>
          <w:rFonts w:ascii="Times New Roman" w:eastAsia="Times New Roman" w:hAnsi="Times New Roman" w:cs="Times New Roman"/>
          <w:spacing w:val="-4"/>
          <w:sz w:val="24"/>
          <w:szCs w:val="24"/>
          <w:lang w:val="lt-LT" w:eastAsia="ar-SA"/>
        </w:rPr>
        <w:t>m</w:t>
      </w:r>
      <w:r w:rsidRPr="004D7E4D">
        <w:rPr>
          <w:rFonts w:ascii="Times New Roman" w:eastAsia="Times New Roman" w:hAnsi="Times New Roman" w:cs="Times New Roman"/>
          <w:spacing w:val="-1"/>
          <w:sz w:val="24"/>
          <w:szCs w:val="24"/>
          <w:lang w:val="lt-LT" w:eastAsia="ar-SA"/>
        </w:rPr>
        <w:t>a</w:t>
      </w:r>
      <w:r w:rsidRPr="004D7E4D">
        <w:rPr>
          <w:rFonts w:ascii="Times New Roman" w:eastAsia="Times New Roman" w:hAnsi="Times New Roman" w:cs="Times New Roman"/>
          <w:spacing w:val="4"/>
          <w:sz w:val="24"/>
          <w:szCs w:val="24"/>
          <w:lang w:val="lt-LT" w:eastAsia="ar-SA"/>
        </w:rPr>
        <w:t>že</w:t>
      </w:r>
      <w:r w:rsidRPr="004D7E4D">
        <w:rPr>
          <w:rFonts w:ascii="Times New Roman" w:eastAsia="Times New Roman" w:hAnsi="Times New Roman" w:cs="Times New Roman"/>
          <w:spacing w:val="-2"/>
          <w:sz w:val="24"/>
          <w:szCs w:val="24"/>
          <w:lang w:val="lt-LT" w:eastAsia="ar-SA"/>
        </w:rPr>
        <w:t>s</w:t>
      </w:r>
      <w:r w:rsidRPr="004D7E4D">
        <w:rPr>
          <w:rFonts w:ascii="Times New Roman" w:eastAsia="Times New Roman" w:hAnsi="Times New Roman" w:cs="Times New Roman"/>
          <w:sz w:val="24"/>
          <w:szCs w:val="24"/>
          <w:lang w:val="lt-LT" w:eastAsia="ar-SA"/>
        </w:rPr>
        <w:t>nė</w:t>
      </w:r>
      <w:r w:rsidRPr="004D7E4D">
        <w:rPr>
          <w:rFonts w:ascii="Times New Roman" w:eastAsia="Times New Roman" w:hAnsi="Times New Roman" w:cs="Times New Roman"/>
          <w:spacing w:val="19"/>
          <w:sz w:val="24"/>
          <w:szCs w:val="24"/>
          <w:lang w:val="lt-LT" w:eastAsia="ar-SA"/>
        </w:rPr>
        <w:t xml:space="preserve"> </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4"/>
          <w:sz w:val="24"/>
          <w:szCs w:val="24"/>
          <w:lang w:val="lt-LT" w:eastAsia="ar-SA"/>
        </w:rPr>
        <w:t>e</w:t>
      </w:r>
      <w:r w:rsidRPr="004D7E4D">
        <w:rPr>
          <w:rFonts w:ascii="Times New Roman" w:eastAsia="Times New Roman" w:hAnsi="Times New Roman" w:cs="Times New Roman"/>
          <w:sz w:val="24"/>
          <w:szCs w:val="24"/>
          <w:lang w:val="lt-LT" w:eastAsia="ar-SA"/>
        </w:rPr>
        <w:t>i</w:t>
      </w:r>
      <w:r w:rsidRPr="004D7E4D">
        <w:rPr>
          <w:rFonts w:ascii="Times New Roman" w:eastAsia="Times New Roman" w:hAnsi="Times New Roman" w:cs="Times New Roman"/>
          <w:spacing w:val="21"/>
          <w:sz w:val="24"/>
          <w:szCs w:val="24"/>
          <w:lang w:val="lt-LT" w:eastAsia="ar-SA"/>
        </w:rPr>
        <w:t xml:space="preserve"> </w:t>
      </w:r>
      <w:r w:rsidRPr="004D7E4D">
        <w:rPr>
          <w:rFonts w:ascii="Times New Roman" w:eastAsia="Times New Roman" w:hAnsi="Times New Roman" w:cs="Times New Roman"/>
          <w:sz w:val="24"/>
          <w:szCs w:val="24"/>
          <w:lang w:val="lt-LT" w:eastAsia="ar-SA"/>
        </w:rPr>
        <w:t xml:space="preserve">nustatyta vertė </w:t>
      </w:r>
      <w:r w:rsidRPr="004D7E4D">
        <w:rPr>
          <w:rFonts w:ascii="Times New Roman" w:eastAsia="Times New Roman" w:hAnsi="Times New Roman" w:cs="Times New Roman"/>
          <w:spacing w:val="2"/>
          <w:sz w:val="24"/>
          <w:szCs w:val="24"/>
          <w:lang w:val="lt-LT" w:eastAsia="ar-SA"/>
        </w:rPr>
        <w:t>(</w:t>
      </w:r>
      <w:r w:rsidRPr="004D7E4D">
        <w:rPr>
          <w:rFonts w:ascii="Times New Roman" w:eastAsia="Times New Roman" w:hAnsi="Times New Roman" w:cs="Times New Roman"/>
          <w:spacing w:val="3"/>
          <w:sz w:val="24"/>
          <w:szCs w:val="24"/>
          <w:lang w:val="lt-LT" w:eastAsia="ar-SA"/>
        </w:rPr>
        <w:t>š</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z w:val="24"/>
          <w:szCs w:val="24"/>
          <w:lang w:val="lt-LT" w:eastAsia="ar-SA"/>
        </w:rPr>
        <w:t>s</w:t>
      </w:r>
      <w:r w:rsidRPr="004D7E4D">
        <w:rPr>
          <w:rFonts w:ascii="Times New Roman" w:eastAsia="Times New Roman" w:hAnsi="Times New Roman" w:cs="Times New Roman"/>
          <w:spacing w:val="23"/>
          <w:sz w:val="24"/>
          <w:szCs w:val="24"/>
          <w:lang w:val="lt-LT" w:eastAsia="ar-SA"/>
        </w:rPr>
        <w:t xml:space="preserve"> </w:t>
      </w:r>
      <w:r w:rsidRPr="004D7E4D">
        <w:rPr>
          <w:rFonts w:ascii="Times New Roman" w:eastAsia="Times New Roman" w:hAnsi="Times New Roman" w:cs="Times New Roman"/>
          <w:sz w:val="24"/>
          <w:szCs w:val="24"/>
          <w:lang w:val="lt-LT" w:eastAsia="ar-SA"/>
        </w:rPr>
        <w:t>k</w:t>
      </w:r>
      <w:r w:rsidRPr="004D7E4D">
        <w:rPr>
          <w:rFonts w:ascii="Times New Roman" w:eastAsia="Times New Roman" w:hAnsi="Times New Roman" w:cs="Times New Roman"/>
          <w:spacing w:val="6"/>
          <w:sz w:val="24"/>
          <w:szCs w:val="24"/>
          <w:lang w:val="lt-LT" w:eastAsia="ar-SA"/>
        </w:rPr>
        <w:t>r</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pacing w:val="-1"/>
          <w:sz w:val="24"/>
          <w:szCs w:val="24"/>
          <w:lang w:val="lt-LT" w:eastAsia="ar-SA"/>
        </w:rPr>
        <w:t>e</w:t>
      </w:r>
      <w:r w:rsidRPr="004D7E4D">
        <w:rPr>
          <w:rFonts w:ascii="Times New Roman" w:eastAsia="Times New Roman" w:hAnsi="Times New Roman" w:cs="Times New Roman"/>
          <w:spacing w:val="6"/>
          <w:sz w:val="24"/>
          <w:szCs w:val="24"/>
          <w:lang w:val="lt-LT" w:eastAsia="ar-SA"/>
        </w:rPr>
        <w:t>r</w:t>
      </w:r>
      <w:r w:rsidRPr="004D7E4D">
        <w:rPr>
          <w:rFonts w:ascii="Times New Roman" w:eastAsia="Times New Roman" w:hAnsi="Times New Roman" w:cs="Times New Roman"/>
          <w:spacing w:val="-4"/>
          <w:sz w:val="24"/>
          <w:szCs w:val="24"/>
          <w:lang w:val="lt-LT" w:eastAsia="ar-SA"/>
        </w:rPr>
        <w:t>ij</w:t>
      </w:r>
      <w:r w:rsidRPr="004D7E4D">
        <w:rPr>
          <w:rFonts w:ascii="Times New Roman" w:eastAsia="Times New Roman" w:hAnsi="Times New Roman" w:cs="Times New Roman"/>
          <w:spacing w:val="5"/>
          <w:sz w:val="24"/>
          <w:szCs w:val="24"/>
          <w:lang w:val="lt-LT" w:eastAsia="ar-SA"/>
        </w:rPr>
        <w:t>u</w:t>
      </w:r>
      <w:r w:rsidRPr="004D7E4D">
        <w:rPr>
          <w:rFonts w:ascii="Times New Roman" w:eastAsia="Times New Roman" w:hAnsi="Times New Roman" w:cs="Times New Roman"/>
          <w:sz w:val="24"/>
          <w:szCs w:val="24"/>
          <w:lang w:val="lt-LT" w:eastAsia="ar-SA"/>
        </w:rPr>
        <w:t>s</w:t>
      </w:r>
      <w:r w:rsidRPr="004D7E4D">
        <w:rPr>
          <w:rFonts w:ascii="Times New Roman" w:eastAsia="Times New Roman" w:hAnsi="Times New Roman" w:cs="Times New Roman"/>
          <w:spacing w:val="26"/>
          <w:sz w:val="24"/>
          <w:szCs w:val="24"/>
          <w:lang w:val="lt-LT" w:eastAsia="ar-SA"/>
        </w:rPr>
        <w:t xml:space="preserve"> </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1"/>
          <w:sz w:val="24"/>
          <w:szCs w:val="24"/>
          <w:lang w:val="lt-LT" w:eastAsia="ar-SA"/>
        </w:rPr>
        <w:t>e</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z w:val="24"/>
          <w:szCs w:val="24"/>
          <w:lang w:val="lt-LT" w:eastAsia="ar-SA"/>
        </w:rPr>
        <w:t>k</w:t>
      </w:r>
      <w:r w:rsidRPr="004D7E4D">
        <w:rPr>
          <w:rFonts w:ascii="Times New Roman" w:eastAsia="Times New Roman" w:hAnsi="Times New Roman" w:cs="Times New Roman"/>
          <w:spacing w:val="10"/>
          <w:sz w:val="24"/>
          <w:szCs w:val="24"/>
          <w:lang w:val="lt-LT" w:eastAsia="ar-SA"/>
        </w:rPr>
        <w:t>o</w:t>
      </w:r>
      <w:r w:rsidRPr="004D7E4D">
        <w:rPr>
          <w:rFonts w:ascii="Times New Roman" w:eastAsia="Times New Roman" w:hAnsi="Times New Roman" w:cs="Times New Roman"/>
          <w:spacing w:val="-9"/>
          <w:sz w:val="24"/>
          <w:szCs w:val="24"/>
          <w:lang w:val="lt-LT" w:eastAsia="ar-SA"/>
        </w:rPr>
        <w:t>m</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z w:val="24"/>
          <w:szCs w:val="24"/>
          <w:lang w:val="lt-LT" w:eastAsia="ar-SA"/>
        </w:rPr>
        <w:t xml:space="preserve">s </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1"/>
          <w:sz w:val="24"/>
          <w:szCs w:val="24"/>
          <w:lang w:val="lt-LT" w:eastAsia="ar-SA"/>
        </w:rPr>
        <w:t>e</w:t>
      </w:r>
      <w:r w:rsidRPr="004D7E4D">
        <w:rPr>
          <w:rFonts w:ascii="Times New Roman" w:eastAsia="Times New Roman" w:hAnsi="Times New Roman" w:cs="Times New Roman"/>
          <w:spacing w:val="5"/>
          <w:sz w:val="24"/>
          <w:szCs w:val="24"/>
          <w:lang w:val="lt-LT" w:eastAsia="ar-SA"/>
        </w:rPr>
        <w:t>k</w:t>
      </w:r>
      <w:r w:rsidRPr="004D7E4D">
        <w:rPr>
          <w:rFonts w:ascii="Times New Roman" w:eastAsia="Times New Roman" w:hAnsi="Times New Roman" w:cs="Times New Roman"/>
          <w:spacing w:val="1"/>
          <w:sz w:val="24"/>
          <w:szCs w:val="24"/>
          <w:lang w:val="lt-LT" w:eastAsia="ar-SA"/>
        </w:rPr>
        <w:t>i</w:t>
      </w:r>
      <w:r w:rsidRPr="004D7E4D">
        <w:rPr>
          <w:rFonts w:ascii="Times New Roman" w:eastAsia="Times New Roman" w:hAnsi="Times New Roman" w:cs="Times New Roman"/>
          <w:spacing w:val="-4"/>
          <w:sz w:val="24"/>
          <w:szCs w:val="24"/>
          <w:lang w:val="lt-LT" w:eastAsia="ar-SA"/>
        </w:rPr>
        <w:t>l</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10"/>
          <w:sz w:val="24"/>
          <w:szCs w:val="24"/>
          <w:lang w:val="lt-LT" w:eastAsia="ar-SA"/>
        </w:rPr>
        <w:t>o</w:t>
      </w:r>
      <w:r w:rsidRPr="004D7E4D">
        <w:rPr>
          <w:rFonts w:ascii="Times New Roman" w:eastAsia="Times New Roman" w:hAnsi="Times New Roman" w:cs="Times New Roman"/>
          <w:spacing w:val="-4"/>
          <w:sz w:val="24"/>
          <w:szCs w:val="24"/>
          <w:lang w:val="lt-LT" w:eastAsia="ar-SA"/>
        </w:rPr>
        <w:t>j</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4"/>
          <w:sz w:val="24"/>
          <w:szCs w:val="24"/>
          <w:lang w:val="lt-LT" w:eastAsia="ar-SA"/>
        </w:rPr>
        <w:t>m</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4"/>
          <w:sz w:val="24"/>
          <w:szCs w:val="24"/>
          <w:lang w:val="lt-LT" w:eastAsia="ar-SA"/>
        </w:rPr>
        <w:t>j</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z w:val="24"/>
          <w:szCs w:val="24"/>
          <w:lang w:val="lt-LT" w:eastAsia="ar-SA"/>
        </w:rPr>
        <w:t xml:space="preserve">m </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z w:val="24"/>
          <w:szCs w:val="24"/>
          <w:lang w:val="lt-LT" w:eastAsia="ar-SA"/>
        </w:rPr>
        <w:t>u</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z w:val="24"/>
          <w:szCs w:val="24"/>
          <w:lang w:val="lt-LT" w:eastAsia="ar-SA"/>
        </w:rPr>
        <w:t>u</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pacing w:val="5"/>
          <w:sz w:val="24"/>
          <w:szCs w:val="24"/>
          <w:lang w:val="lt-LT" w:eastAsia="ar-SA"/>
        </w:rPr>
        <w:t>k</w:t>
      </w:r>
      <w:r w:rsidRPr="004D7E4D">
        <w:rPr>
          <w:rFonts w:ascii="Times New Roman" w:eastAsia="Times New Roman" w:hAnsi="Times New Roman" w:cs="Times New Roman"/>
          <w:spacing w:val="-4"/>
          <w:sz w:val="24"/>
          <w:szCs w:val="24"/>
          <w:lang w:val="lt-LT" w:eastAsia="ar-SA"/>
        </w:rPr>
        <w:t>il</w:t>
      </w:r>
      <w:r w:rsidRPr="004D7E4D">
        <w:rPr>
          <w:rFonts w:ascii="Times New Roman" w:eastAsia="Times New Roman" w:hAnsi="Times New Roman" w:cs="Times New Roman"/>
          <w:spacing w:val="-5"/>
          <w:sz w:val="24"/>
          <w:szCs w:val="24"/>
          <w:lang w:val="lt-LT" w:eastAsia="ar-SA"/>
        </w:rPr>
        <w:t>n</w:t>
      </w:r>
      <w:r w:rsidRPr="004D7E4D">
        <w:rPr>
          <w:rFonts w:ascii="Times New Roman" w:eastAsia="Times New Roman" w:hAnsi="Times New Roman" w:cs="Times New Roman"/>
          <w:spacing w:val="10"/>
          <w:sz w:val="24"/>
          <w:szCs w:val="24"/>
          <w:lang w:val="lt-LT" w:eastAsia="ar-SA"/>
        </w:rPr>
        <w:t>o</w:t>
      </w:r>
      <w:r w:rsidRPr="004D7E4D">
        <w:rPr>
          <w:rFonts w:ascii="Times New Roman" w:eastAsia="Times New Roman" w:hAnsi="Times New Roman" w:cs="Times New Roman"/>
          <w:spacing w:val="-4"/>
          <w:sz w:val="24"/>
          <w:szCs w:val="24"/>
          <w:lang w:val="lt-LT" w:eastAsia="ar-SA"/>
        </w:rPr>
        <w:t>j</w:t>
      </w:r>
      <w:r w:rsidRPr="004D7E4D">
        <w:rPr>
          <w:rFonts w:ascii="Times New Roman" w:eastAsia="Times New Roman" w:hAnsi="Times New Roman" w:cs="Times New Roman"/>
          <w:spacing w:val="4"/>
          <w:sz w:val="24"/>
          <w:szCs w:val="24"/>
          <w:lang w:val="lt-LT" w:eastAsia="ar-SA"/>
        </w:rPr>
        <w:t>a</w:t>
      </w:r>
      <w:r w:rsidRPr="004D7E4D">
        <w:rPr>
          <w:rFonts w:ascii="Times New Roman" w:eastAsia="Times New Roman" w:hAnsi="Times New Roman" w:cs="Times New Roman"/>
          <w:spacing w:val="-9"/>
          <w:sz w:val="24"/>
          <w:szCs w:val="24"/>
          <w:lang w:val="lt-LT" w:eastAsia="ar-SA"/>
        </w:rPr>
        <w:t>m</w:t>
      </w:r>
      <w:r w:rsidRPr="004D7E4D">
        <w:rPr>
          <w:rFonts w:ascii="Times New Roman" w:eastAsia="Times New Roman" w:hAnsi="Times New Roman" w:cs="Times New Roman"/>
          <w:spacing w:val="5"/>
          <w:sz w:val="24"/>
          <w:szCs w:val="24"/>
          <w:lang w:val="lt-LT" w:eastAsia="ar-SA"/>
        </w:rPr>
        <w:t>o</w:t>
      </w:r>
      <w:r w:rsidRPr="004D7E4D">
        <w:rPr>
          <w:rFonts w:ascii="Times New Roman" w:eastAsia="Times New Roman" w:hAnsi="Times New Roman" w:cs="Times New Roman"/>
          <w:spacing w:val="3"/>
          <w:sz w:val="24"/>
          <w:szCs w:val="24"/>
          <w:lang w:val="lt-LT" w:eastAsia="ar-SA"/>
        </w:rPr>
        <w:t>s</w:t>
      </w:r>
      <w:r w:rsidRPr="004D7E4D">
        <w:rPr>
          <w:rFonts w:ascii="Times New Roman" w:eastAsia="Times New Roman" w:hAnsi="Times New Roman" w:cs="Times New Roman"/>
          <w:spacing w:val="-9"/>
          <w:sz w:val="24"/>
          <w:szCs w:val="24"/>
          <w:lang w:val="lt-LT" w:eastAsia="ar-SA"/>
        </w:rPr>
        <w:t>i</w:t>
      </w:r>
      <w:r w:rsidRPr="004D7E4D">
        <w:rPr>
          <w:rFonts w:ascii="Times New Roman" w:eastAsia="Times New Roman" w:hAnsi="Times New Roman" w:cs="Times New Roman"/>
          <w:spacing w:val="10"/>
          <w:sz w:val="24"/>
          <w:szCs w:val="24"/>
          <w:lang w:val="lt-LT" w:eastAsia="ar-SA"/>
        </w:rPr>
        <w:t>o</w:t>
      </w:r>
      <w:r w:rsidRPr="004D7E4D">
        <w:rPr>
          <w:rFonts w:ascii="Times New Roman" w:eastAsia="Times New Roman" w:hAnsi="Times New Roman" w:cs="Times New Roman"/>
          <w:spacing w:val="-4"/>
          <w:sz w:val="24"/>
          <w:szCs w:val="24"/>
          <w:lang w:val="lt-LT" w:eastAsia="ar-SA"/>
        </w:rPr>
        <w:t>m</w:t>
      </w:r>
      <w:r w:rsidRPr="004D7E4D">
        <w:rPr>
          <w:rFonts w:ascii="Times New Roman" w:eastAsia="Times New Roman" w:hAnsi="Times New Roman" w:cs="Times New Roman"/>
          <w:sz w:val="24"/>
          <w:szCs w:val="24"/>
          <w:lang w:val="lt-LT" w:eastAsia="ar-SA"/>
        </w:rPr>
        <w:t>s k</w:t>
      </w:r>
      <w:r w:rsidRPr="004D7E4D">
        <w:rPr>
          <w:rFonts w:ascii="Times New Roman" w:eastAsia="Times New Roman" w:hAnsi="Times New Roman" w:cs="Times New Roman"/>
          <w:spacing w:val="1"/>
          <w:sz w:val="24"/>
          <w:szCs w:val="24"/>
          <w:lang w:val="lt-LT" w:eastAsia="ar-SA"/>
        </w:rPr>
        <w:t>u</w:t>
      </w:r>
      <w:r w:rsidRPr="004D7E4D">
        <w:rPr>
          <w:rFonts w:ascii="Times New Roman" w:eastAsia="Times New Roman" w:hAnsi="Times New Roman" w:cs="Times New Roman"/>
          <w:spacing w:val="-9"/>
          <w:sz w:val="24"/>
          <w:szCs w:val="24"/>
          <w:lang w:val="lt-LT" w:eastAsia="ar-SA"/>
        </w:rPr>
        <w:t>l</w:t>
      </w:r>
      <w:r w:rsidRPr="004D7E4D">
        <w:rPr>
          <w:rFonts w:ascii="Times New Roman" w:eastAsia="Times New Roman" w:hAnsi="Times New Roman" w:cs="Times New Roman"/>
          <w:spacing w:val="5"/>
          <w:sz w:val="24"/>
          <w:szCs w:val="24"/>
          <w:lang w:val="lt-LT" w:eastAsia="ar-SA"/>
        </w:rPr>
        <w:t>t</w:t>
      </w:r>
      <w:r w:rsidRPr="004D7E4D">
        <w:rPr>
          <w:rFonts w:ascii="Times New Roman" w:eastAsia="Times New Roman" w:hAnsi="Times New Roman" w:cs="Times New Roman"/>
          <w:sz w:val="24"/>
          <w:szCs w:val="24"/>
          <w:lang w:val="lt-LT" w:eastAsia="ar-SA"/>
        </w:rPr>
        <w:t>ū</w:t>
      </w:r>
      <w:r w:rsidRPr="004D7E4D">
        <w:rPr>
          <w:rFonts w:ascii="Times New Roman" w:eastAsia="Times New Roman" w:hAnsi="Times New Roman" w:cs="Times New Roman"/>
          <w:spacing w:val="2"/>
          <w:sz w:val="24"/>
          <w:szCs w:val="24"/>
          <w:lang w:val="lt-LT" w:eastAsia="ar-SA"/>
        </w:rPr>
        <w:t>r</w:t>
      </w:r>
      <w:r w:rsidRPr="004D7E4D">
        <w:rPr>
          <w:rFonts w:ascii="Times New Roman" w:eastAsia="Times New Roman" w:hAnsi="Times New Roman" w:cs="Times New Roman"/>
          <w:spacing w:val="5"/>
          <w:sz w:val="24"/>
          <w:szCs w:val="24"/>
          <w:lang w:val="lt-LT" w:eastAsia="ar-SA"/>
        </w:rPr>
        <w:t>o</w:t>
      </w:r>
      <w:r w:rsidRPr="004D7E4D">
        <w:rPr>
          <w:rFonts w:ascii="Times New Roman" w:eastAsia="Times New Roman" w:hAnsi="Times New Roman" w:cs="Times New Roman"/>
          <w:sz w:val="24"/>
          <w:szCs w:val="24"/>
          <w:lang w:val="lt-LT" w:eastAsia="ar-SA"/>
        </w:rPr>
        <w:t xml:space="preserve">s </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5"/>
          <w:sz w:val="24"/>
          <w:szCs w:val="24"/>
          <w:lang w:val="lt-LT" w:eastAsia="ar-SA"/>
        </w:rPr>
        <w:t>yb</w:t>
      </w:r>
      <w:r w:rsidRPr="004D7E4D">
        <w:rPr>
          <w:rFonts w:ascii="Times New Roman" w:eastAsia="Times New Roman" w:hAnsi="Times New Roman" w:cs="Arial"/>
          <w:spacing w:val="4"/>
          <w:sz w:val="24"/>
          <w:szCs w:val="24"/>
          <w:lang w:val="lt-LT" w:eastAsia="ar-SA"/>
        </w:rPr>
        <w:t>ė</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 xml:space="preserve">r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3"/>
          <w:sz w:val="24"/>
          <w:szCs w:val="24"/>
          <w:lang w:val="lt-LT" w:eastAsia="ar-SA"/>
        </w:rPr>
        <w:t>r</w:t>
      </w:r>
      <w:r w:rsidRPr="004D7E4D">
        <w:rPr>
          <w:rFonts w:ascii="Times New Roman" w:eastAsia="Times New Roman" w:hAnsi="Times New Roman" w:cs="Arial"/>
          <w:sz w:val="24"/>
          <w:szCs w:val="24"/>
          <w:lang w:val="lt-LT" w:eastAsia="ar-SA"/>
        </w:rPr>
        <w:t>to p</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4"/>
          <w:sz w:val="24"/>
          <w:szCs w:val="24"/>
          <w:lang w:val="lt-LT" w:eastAsia="ar-SA"/>
        </w:rPr>
        <w:t>ė</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2"/>
          <w:sz w:val="24"/>
          <w:szCs w:val="24"/>
          <w:lang w:val="lt-LT" w:eastAsia="ar-SA"/>
        </w:rPr>
        <w:t>s, šaunamiesiems ginklams</w:t>
      </w:r>
      <w:r w:rsidRPr="004D7E4D">
        <w:rPr>
          <w:rFonts w:ascii="Times New Roman" w:eastAsia="Times New Roman" w:hAnsi="Times New Roman" w:cs="Arial"/>
          <w:spacing w:val="2"/>
          <w:sz w:val="24"/>
          <w:szCs w:val="24"/>
          <w:lang w:val="lt-LT" w:eastAsia="ar-SA"/>
        </w:rPr>
        <w:t>)</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40"/>
          <w:sz w:val="24"/>
          <w:szCs w:val="24"/>
          <w:lang w:val="lt-LT" w:eastAsia="ar-SA"/>
        </w:rPr>
        <w:t xml:space="preserve"> </w:t>
      </w:r>
      <w:r w:rsidRPr="004D7E4D">
        <w:rPr>
          <w:rFonts w:ascii="Times New Roman" w:eastAsia="Times New Roman" w:hAnsi="Times New Roman" w:cs="Arial"/>
          <w:spacing w:val="-4"/>
          <w:sz w:val="24"/>
          <w:szCs w:val="24"/>
          <w:lang w:val="lt-LT" w:eastAsia="ar-SA"/>
        </w:rPr>
        <w:t>įstaigos</w:t>
      </w:r>
      <w:r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Arial"/>
          <w:spacing w:val="-5"/>
          <w:sz w:val="24"/>
          <w:szCs w:val="24"/>
          <w:lang w:val="lt-LT" w:eastAsia="ar-SA"/>
        </w:rPr>
        <w:lastRenderedPageBreak/>
        <w:t>v</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4"/>
          <w:sz w:val="24"/>
          <w:szCs w:val="24"/>
          <w:lang w:val="lt-LT" w:eastAsia="ar-SA"/>
        </w:rPr>
        <w:t>j</w:t>
      </w:r>
      <w:r w:rsidRPr="004D7E4D">
        <w:rPr>
          <w:rFonts w:ascii="Times New Roman" w:eastAsia="Times New Roman" w:hAnsi="Times New Roman" w:cs="Arial"/>
          <w:sz w:val="24"/>
          <w:szCs w:val="24"/>
          <w:lang w:val="lt-LT" w:eastAsia="ar-SA"/>
        </w:rPr>
        <w:t>e</w:t>
      </w:r>
      <w:r w:rsidRPr="004D7E4D">
        <w:rPr>
          <w:rFonts w:ascii="Times New Roman" w:eastAsia="Times New Roman" w:hAnsi="Times New Roman" w:cs="Arial"/>
          <w:spacing w:val="3"/>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5"/>
          <w:sz w:val="24"/>
          <w:szCs w:val="24"/>
          <w:lang w:val="lt-LT" w:eastAsia="ar-SA"/>
        </w:rPr>
        <w:t>g</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10"/>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7"/>
          <w:sz w:val="24"/>
          <w:szCs w:val="24"/>
          <w:lang w:val="lt-LT" w:eastAsia="ar-SA"/>
        </w:rPr>
        <w:t xml:space="preserve"> </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3"/>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4"/>
          <w:sz w:val="24"/>
          <w:szCs w:val="24"/>
          <w:lang w:val="lt-LT" w:eastAsia="ar-SA"/>
        </w:rPr>
        <w:t>į</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 xml:space="preserve"> </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
          <w:sz w:val="24"/>
          <w:szCs w:val="24"/>
          <w:lang w:val="lt-LT" w:eastAsia="ar-SA"/>
        </w:rPr>
        <w:t>ė</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d</w:t>
      </w:r>
      <w:r w:rsidRPr="004D7E4D">
        <w:rPr>
          <w:rFonts w:ascii="Times New Roman" w:eastAsia="Times New Roman" w:hAnsi="Times New Roman" w:cs="Arial"/>
          <w:spacing w:val="11"/>
          <w:sz w:val="24"/>
          <w:szCs w:val="24"/>
          <w:lang w:val="lt-LT" w:eastAsia="ar-SA"/>
        </w:rPr>
        <w:t xml:space="preserve"> </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z w:val="24"/>
          <w:szCs w:val="24"/>
          <w:lang w:val="lt-LT" w:eastAsia="ar-SA"/>
        </w:rPr>
        <w:t>ū</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7"/>
          <w:sz w:val="24"/>
          <w:szCs w:val="24"/>
          <w:lang w:val="lt-LT" w:eastAsia="ar-SA"/>
        </w:rPr>
        <w:t>s</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 xml:space="preserve">is </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5"/>
          <w:sz w:val="24"/>
          <w:szCs w:val="24"/>
          <w:lang w:val="lt-LT" w:eastAsia="ar-SA"/>
        </w:rPr>
        <w:t>ot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 xml:space="preserve">s įstaiga </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š</w:t>
      </w:r>
      <w:r w:rsidRPr="004D7E4D">
        <w:rPr>
          <w:rFonts w:ascii="Times New Roman" w:eastAsia="Times New Roman" w:hAnsi="Times New Roman" w:cs="Arial"/>
          <w:spacing w:val="23"/>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to</w:t>
      </w:r>
      <w:r w:rsidRPr="004D7E4D">
        <w:rPr>
          <w:rFonts w:ascii="Times New Roman" w:eastAsia="Times New Roman" w:hAnsi="Times New Roman" w:cs="Arial"/>
          <w:spacing w:val="29"/>
          <w:sz w:val="24"/>
          <w:szCs w:val="24"/>
          <w:lang w:val="lt-LT" w:eastAsia="ar-SA"/>
        </w:rPr>
        <w:t xml:space="preserve"> </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us</w:t>
      </w:r>
      <w:r w:rsidRPr="004D7E4D">
        <w:rPr>
          <w:rFonts w:ascii="Times New Roman" w:eastAsia="Times New Roman" w:hAnsi="Times New Roman" w:cs="Arial"/>
          <w:spacing w:val="22"/>
          <w:sz w:val="24"/>
          <w:szCs w:val="24"/>
          <w:lang w:val="lt-LT" w:eastAsia="ar-SA"/>
        </w:rPr>
        <w:t xml:space="preserve"> </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4"/>
          <w:sz w:val="24"/>
          <w:szCs w:val="24"/>
          <w:lang w:val="lt-LT" w:eastAsia="ar-SA"/>
        </w:rPr>
        <w:t>mi</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4"/>
          <w:sz w:val="24"/>
          <w:szCs w:val="24"/>
          <w:lang w:val="lt-LT" w:eastAsia="ar-SA"/>
        </w:rPr>
        <w:t>ė</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7"/>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ud</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2"/>
          <w:sz w:val="24"/>
          <w:szCs w:val="24"/>
          <w:lang w:val="lt-LT" w:eastAsia="ar-SA"/>
        </w:rPr>
        <w:t>s ar naudos įstaigos veiklai vykdyti</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26"/>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4D7E4D"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4D7E4D"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4D7E4D">
        <w:rPr>
          <w:rFonts w:ascii="Times New Roman" w:eastAsia="Times New Roman" w:hAnsi="Times New Roman" w:cs="Times New Roman"/>
          <w:bCs/>
          <w:sz w:val="24"/>
          <w:szCs w:val="24"/>
          <w:lang w:val="lt-LT" w:eastAsia="ar-SA"/>
        </w:rPr>
        <w:t xml:space="preserve">Turto likvidacinė vertė yra lygi </w:t>
      </w:r>
      <w:r w:rsidR="00794445" w:rsidRPr="004D7E4D">
        <w:rPr>
          <w:rFonts w:ascii="Times New Roman" w:eastAsia="Times New Roman" w:hAnsi="Times New Roman" w:cs="Times New Roman"/>
          <w:bCs/>
          <w:sz w:val="24"/>
          <w:szCs w:val="24"/>
          <w:lang w:val="lt-LT" w:eastAsia="ar-SA"/>
        </w:rPr>
        <w:t xml:space="preserve">1 </w:t>
      </w:r>
      <w:r w:rsidRPr="004D7E4D">
        <w:rPr>
          <w:rFonts w:ascii="Times New Roman" w:eastAsia="Times New Roman" w:hAnsi="Times New Roman" w:cs="Times New Roman"/>
          <w:bCs/>
          <w:sz w:val="24"/>
          <w:szCs w:val="24"/>
          <w:lang w:val="lt-LT" w:eastAsia="ar-SA"/>
        </w:rPr>
        <w:t>eur</w:t>
      </w:r>
      <w:r w:rsidR="00794445" w:rsidRPr="004D7E4D">
        <w:rPr>
          <w:rFonts w:ascii="Times New Roman" w:eastAsia="Times New Roman" w:hAnsi="Times New Roman" w:cs="Times New Roman"/>
          <w:bCs/>
          <w:sz w:val="24"/>
          <w:szCs w:val="24"/>
          <w:lang w:val="lt-LT" w:eastAsia="ar-SA"/>
        </w:rPr>
        <w:t>ui</w:t>
      </w:r>
      <w:r w:rsidRPr="004D7E4D">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7"/>
      <w:r w:rsidRPr="004D7E4D">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4D7E4D"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4D7E4D">
        <w:rPr>
          <w:rFonts w:ascii="Times New Roman" w:eastAsia="Times New Roman" w:hAnsi="Times New Roman" w:cs="Times New Roman"/>
          <w:sz w:val="24"/>
          <w:szCs w:val="24"/>
          <w:lang w:val="lt-LT" w:eastAsia="ar-SA"/>
        </w:rPr>
        <w:t>.</w:t>
      </w:r>
      <w:r w:rsidRPr="004D7E4D">
        <w:rPr>
          <w:rFonts w:ascii="Times New Roman" w:eastAsia="Times New Roman" w:hAnsi="Times New Roman" w:cs="Times New Roman"/>
          <w:sz w:val="24"/>
          <w:szCs w:val="24"/>
          <w:lang w:val="lt-LT" w:eastAsia="ar-SA"/>
        </w:rPr>
        <w:t xml:space="preserve"> </w:t>
      </w:r>
    </w:p>
    <w:p w14:paraId="3B975183" w14:textId="40EE5974" w:rsidR="00C73B47"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4D7E4D">
        <w:rPr>
          <w:rFonts w:ascii="Times New Roman" w:eastAsia="Times New Roman" w:hAnsi="Times New Roman" w:cs="Times New Roman"/>
          <w:sz w:val="24"/>
          <w:szCs w:val="24"/>
          <w:lang w:val="lt-LT" w:eastAsia="ar-SA"/>
        </w:rPr>
        <w:t>Ilgalaikio materialiojo turto nusidėvėjimo (amortizacijos) norma</w:t>
      </w:r>
      <w:r w:rsidRPr="004D7E4D">
        <w:rPr>
          <w:rFonts w:ascii="Times New Roman" w:hAnsi="Times New Roman" w:cs="Times New Roman"/>
          <w:sz w:val="24"/>
          <w:szCs w:val="24"/>
          <w:lang w:val="lt-LT"/>
        </w:rPr>
        <w:t>tyvai</w:t>
      </w:r>
    </w:p>
    <w:p w14:paraId="12EA9ED8" w14:textId="77777777" w:rsidR="00BB7FB7" w:rsidRPr="004D7E4D" w:rsidRDefault="00BB7FB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8"/>
        <w:gridCol w:w="4948"/>
        <w:gridCol w:w="1570"/>
        <w:gridCol w:w="1557"/>
      </w:tblGrid>
      <w:tr w:rsidR="00BB7FB7" w:rsidRPr="008922C5" w14:paraId="72F2F9FF" w14:textId="77777777" w:rsidTr="00BB7FB7">
        <w:trPr>
          <w:trHeight w:val="23"/>
          <w:tblHeader/>
        </w:trPr>
        <w:tc>
          <w:tcPr>
            <w:tcW w:w="1208"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3ABC160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48"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5CA659A5"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7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74C9F943"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036C75E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BB7FB7" w:rsidRPr="008922C5" w14:paraId="307A3481"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E6DB3DB"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99BB18" w14:textId="77777777" w:rsidR="00BB7FB7" w:rsidRPr="006D3C7F" w:rsidRDefault="00BB7FB7" w:rsidP="00BB7FB7">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AB35C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203BC827"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22376F5"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B3D0A1F" w14:textId="77777777" w:rsidR="00BB7FB7" w:rsidRPr="00127011"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BA33DF"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64C3A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5B3E9F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7A43B0F7"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9760C1" w14:textId="77777777" w:rsidR="00BB7FB7" w:rsidRPr="006D3C7F" w:rsidRDefault="00BB7FB7" w:rsidP="00BB7FB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B67BE74"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602492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00BDFF72" w14:textId="77777777" w:rsidR="00BB7FB7"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13FD5F7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BB7FB7" w:rsidRPr="008922C5" w14:paraId="6F1DA310"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1E8F88B" w14:textId="77777777" w:rsidR="00BB7FB7" w:rsidRPr="006D3C7F" w:rsidRDefault="00BB7FB7" w:rsidP="00BB7FB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93B1A8"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A13469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20889A94" w14:textId="77777777" w:rsidR="00BB7FB7"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339ED35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BB7FB7" w:rsidRPr="008922C5" w14:paraId="6AE12999"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F059871" w14:textId="77777777" w:rsidR="00BB7FB7" w:rsidRPr="006D3C7F" w:rsidRDefault="00BB7FB7" w:rsidP="00BB7FB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4B61C29"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634D6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419E243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6E1242BC"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B05D2EF" w14:textId="77777777" w:rsidR="00BB7FB7" w:rsidRPr="006D3C7F" w:rsidRDefault="00BB7FB7" w:rsidP="00BB7FB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79FA83"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78C255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46816BD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5EE167C5"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971245" w14:textId="77777777" w:rsidR="00BB7FB7" w:rsidRPr="00127011" w:rsidRDefault="00BB7FB7" w:rsidP="00BB7FB7">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7A4B12A"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2D78C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F7ECF3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DD35EC4"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856E023" w14:textId="77777777" w:rsidR="00BB7FB7" w:rsidRPr="005908A3" w:rsidRDefault="00BB7FB7" w:rsidP="00BB7FB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E163F4"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C434D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E2B4A6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BB7FB7" w:rsidRPr="008922C5" w14:paraId="20EF1124"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0E741E5"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D7CCFA"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BDF640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040DCFF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6341901C"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E715B96"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lastRenderedPageBreak/>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D3443D"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ED9B3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6268A2F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70C06EC8"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54277F5"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200E086"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B24B73"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71053B4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6A155348" w14:textId="77777777" w:rsidTr="00BB7FB7">
        <w:trPr>
          <w:trHeight w:val="344"/>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166D3E3" w14:textId="77777777" w:rsidR="00BB7FB7" w:rsidRPr="005908A3" w:rsidRDefault="00BB7FB7" w:rsidP="00BB7FB7">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0DB6E3B" w14:textId="77777777" w:rsidR="00BB7FB7" w:rsidRPr="00C31A09"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D207AD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21566C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5908A3" w14:paraId="00D77353"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F28F3AE"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194415"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55CCB7" w14:textId="77777777" w:rsidR="00BB7FB7" w:rsidRPr="00CA6497" w:rsidRDefault="00BB7FB7" w:rsidP="00BB7FB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039B88B0" w14:textId="77777777" w:rsidR="00BB7FB7" w:rsidRPr="005908A3" w:rsidRDefault="00BB7FB7" w:rsidP="00BB7FB7">
            <w:pPr>
              <w:spacing w:after="0" w:line="240" w:lineRule="auto"/>
              <w:jc w:val="center"/>
              <w:rPr>
                <w:rFonts w:ascii="Times New Roman" w:eastAsia="Times New Roman" w:hAnsi="Times New Roman" w:cs="Times New Roman"/>
                <w:i/>
                <w:color w:val="212529"/>
                <w:sz w:val="24"/>
                <w:szCs w:val="24"/>
                <w:lang w:val="lt-LT"/>
              </w:rPr>
            </w:pPr>
          </w:p>
        </w:tc>
      </w:tr>
      <w:tr w:rsidR="00BB7FB7" w:rsidRPr="005908A3" w14:paraId="0C781D84"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46FF125"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58308E9" w14:textId="77777777" w:rsidR="00BB7FB7" w:rsidRPr="00C31A09"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EF9AA3B" w14:textId="77777777" w:rsidR="00BB7FB7" w:rsidRPr="00CA6497" w:rsidRDefault="00BB7FB7" w:rsidP="00BB7FB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4B04A699" w14:textId="77777777" w:rsidR="00BB7FB7" w:rsidRPr="005908A3" w:rsidRDefault="00BB7FB7" w:rsidP="00BB7FB7">
            <w:pPr>
              <w:spacing w:after="0" w:line="240" w:lineRule="auto"/>
              <w:jc w:val="center"/>
              <w:rPr>
                <w:rFonts w:ascii="Times New Roman" w:eastAsia="Times New Roman" w:hAnsi="Times New Roman" w:cs="Times New Roman"/>
                <w:i/>
                <w:color w:val="212529"/>
                <w:sz w:val="24"/>
                <w:szCs w:val="24"/>
                <w:lang w:val="lt-LT"/>
              </w:rPr>
            </w:pPr>
          </w:p>
        </w:tc>
      </w:tr>
      <w:tr w:rsidR="00BB7FB7" w:rsidRPr="005908A3" w14:paraId="0D15BDC8"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71113F0" w14:textId="77777777" w:rsidR="00BB7FB7" w:rsidRPr="00162B59" w:rsidRDefault="00BB7FB7" w:rsidP="00BB7FB7">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536C6DC"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177DCB0" w14:textId="77777777" w:rsidR="00BB7FB7" w:rsidRPr="00CA6497"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E59FB97" w14:textId="77777777" w:rsidR="00BB7FB7" w:rsidRPr="005908A3" w:rsidRDefault="00BB7FB7" w:rsidP="00BB7FB7">
            <w:pPr>
              <w:spacing w:after="0" w:line="240" w:lineRule="auto"/>
              <w:jc w:val="center"/>
              <w:rPr>
                <w:rFonts w:ascii="Times New Roman" w:eastAsia="Times New Roman" w:hAnsi="Times New Roman" w:cs="Times New Roman"/>
                <w:i/>
                <w:color w:val="212529"/>
                <w:sz w:val="24"/>
                <w:szCs w:val="24"/>
                <w:lang w:val="lt-LT"/>
              </w:rPr>
            </w:pPr>
          </w:p>
        </w:tc>
      </w:tr>
      <w:tr w:rsidR="00BB7FB7" w:rsidRPr="005908A3" w14:paraId="3A753811"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61E4C4B" w14:textId="77777777" w:rsidR="00BB7FB7" w:rsidRPr="005908A3" w:rsidRDefault="00BB7FB7" w:rsidP="00BB7FB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3619A49" w14:textId="77777777" w:rsidR="00BB7FB7" w:rsidRPr="005908A3" w:rsidRDefault="00BB7FB7" w:rsidP="00BB7FB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68AF78" w14:textId="77777777" w:rsidR="00BB7FB7" w:rsidRPr="00CA6497" w:rsidRDefault="00BB7FB7" w:rsidP="00BB7FB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5207D57" w14:textId="77777777" w:rsidR="00BB7FB7" w:rsidRPr="005908A3" w:rsidRDefault="00BB7FB7" w:rsidP="00BB7FB7">
            <w:pPr>
              <w:spacing w:after="0" w:line="240" w:lineRule="auto"/>
              <w:jc w:val="center"/>
              <w:rPr>
                <w:rFonts w:ascii="Times New Roman" w:eastAsia="Times New Roman" w:hAnsi="Times New Roman" w:cs="Times New Roman"/>
                <w:i/>
                <w:color w:val="212529"/>
                <w:sz w:val="24"/>
                <w:szCs w:val="24"/>
                <w:lang w:val="lt-LT"/>
              </w:rPr>
            </w:pPr>
          </w:p>
        </w:tc>
      </w:tr>
      <w:tr w:rsidR="00BB7FB7" w:rsidRPr="005908A3" w14:paraId="1AEC5C12"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DF4A643" w14:textId="77777777" w:rsidR="00BB7FB7" w:rsidRPr="005908A3" w:rsidRDefault="00BB7FB7" w:rsidP="00BB7FB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D9B3A1E" w14:textId="77777777" w:rsidR="00BB7FB7" w:rsidRPr="00D918E9"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71192AC" w14:textId="77777777" w:rsidR="00BB7FB7" w:rsidRPr="00C31A09" w:rsidRDefault="00BB7FB7" w:rsidP="00BB7FB7">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7834C166" w14:textId="77777777" w:rsidR="00BB7FB7" w:rsidRPr="005908A3" w:rsidRDefault="00BB7FB7" w:rsidP="00BB7FB7">
            <w:pPr>
              <w:spacing w:after="0" w:line="240" w:lineRule="auto"/>
              <w:jc w:val="center"/>
              <w:rPr>
                <w:rFonts w:ascii="Times New Roman" w:eastAsia="Times New Roman" w:hAnsi="Times New Roman" w:cs="Times New Roman"/>
                <w:b/>
                <w:color w:val="212529"/>
                <w:sz w:val="24"/>
                <w:szCs w:val="24"/>
                <w:lang w:val="lt-LT"/>
              </w:rPr>
            </w:pPr>
          </w:p>
        </w:tc>
      </w:tr>
      <w:tr w:rsidR="00BB7FB7" w:rsidRPr="008922C5" w14:paraId="1505437C"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894D54F" w14:textId="77777777" w:rsidR="00BB7FB7" w:rsidRPr="00D918E9" w:rsidRDefault="00BB7FB7" w:rsidP="00BB7FB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0C82F70" w14:textId="77777777" w:rsidR="00BB7FB7" w:rsidRPr="00D918E9" w:rsidRDefault="00BB7FB7" w:rsidP="00BB7FB7">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AD0995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4F97FE5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BB7FB7" w:rsidRPr="008922C5" w14:paraId="053508F6"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5FAAF30" w14:textId="77777777" w:rsidR="00BB7FB7" w:rsidRPr="00103AC0" w:rsidRDefault="00BB7FB7" w:rsidP="00BB7FB7">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D1F6E52"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9D82E3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57283B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7A1338C6"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EA57F49" w14:textId="77777777" w:rsidR="00BB7FB7" w:rsidRPr="00103AC0" w:rsidRDefault="00BB7FB7" w:rsidP="00BB7FB7">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E10FD06"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CC7791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4B7C494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3B6C9F6"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E75EEED" w14:textId="77777777" w:rsidR="00BB7FB7" w:rsidRPr="00103AC0" w:rsidRDefault="00BB7FB7" w:rsidP="00BB7FB7">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D5BE2A0" w14:textId="77777777" w:rsidR="00BB7FB7" w:rsidRPr="006232D1" w:rsidRDefault="00BB7FB7" w:rsidP="00BB7FB7">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6911D682" w14:textId="77777777" w:rsidR="00BB7FB7" w:rsidRPr="008922C5" w:rsidRDefault="00BB7FB7" w:rsidP="00BB7FB7">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5F36E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1BC9470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7D63DE1E"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66EA3DA" w14:textId="77777777" w:rsidR="00BB7FB7" w:rsidRPr="00C31A09"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90D8F5"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E00505"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452D7EB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34316940"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B4D0D58"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05F143"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0580C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1729A87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7B0C282E"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69F8BAC"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BE3402"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8DDE12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031295D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BB7FB7" w:rsidRPr="008922C5" w14:paraId="2A916E14"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6E784F"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0A2206" w14:textId="77777777" w:rsidR="00BB7FB7" w:rsidRPr="00127011" w:rsidRDefault="00BB7FB7" w:rsidP="00BB7FB7">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relaksinės kėdės), mokomasis defibriliatorius, mažojo stuburo fiksavimo lenta, kūno sudėties analizatorius, sensorinė įranga</w:t>
            </w:r>
            <w:r>
              <w:rPr>
                <w:rFonts w:ascii="Times New Roman" w:eastAsia="Times New Roman" w:hAnsi="Times New Roman" w:cs="Times New Roman"/>
                <w:i/>
                <w:color w:val="212529"/>
                <w:sz w:val="20"/>
                <w:szCs w:val="20"/>
                <w:lang w:val="lt-LT"/>
              </w:rPr>
              <w:t>,vikšrinis laiptų  kopiklis,keltuvas(horizontalus, nuožulnus)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C82A4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1A0AC76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139C9250"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838AD34"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595B01"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04EC8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63F39B60"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3AB31B15"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8A5B1C5"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7A1C0F1"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738017"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105E87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0AD5935D"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422BAEA"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696505"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554BA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0C433F0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3FC4ED30"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E830385" w14:textId="77777777" w:rsidR="00BB7FB7" w:rsidRPr="00C656AF" w:rsidRDefault="00BB7FB7" w:rsidP="00BB7FB7">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32AC9A7" w14:textId="77777777" w:rsidR="00BB7FB7" w:rsidRPr="00C656AF" w:rsidRDefault="00BB7FB7" w:rsidP="00BB7FB7">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B86D85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F2594A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3714BCEB"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0CC2375"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278EAE3" w14:textId="77777777" w:rsidR="00BB7FB7" w:rsidRPr="00C74652" w:rsidRDefault="00BB7FB7" w:rsidP="00BB7FB7">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sodo aplinkos priežiūros įranga – gyvatvorių žirklės, vejapjovės, krūmapjovės, sodo žirklės, sniego valytuvai ir kt. įranga turinti variklį ir skirta teritorijai prižiūrėti.)</w:t>
            </w:r>
          </w:p>
          <w:p w14:paraId="63D7E6D2"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CBF024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6C678C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BB7FB7" w:rsidRPr="008922C5" w14:paraId="33BFD433"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1A04DA0" w14:textId="77777777" w:rsidR="00BB7FB7" w:rsidRPr="00C31A09" w:rsidRDefault="00BB7FB7" w:rsidP="00BB7FB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CECD30"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31A29104" w14:textId="77777777" w:rsidR="00BB7FB7" w:rsidRPr="006232D1" w:rsidRDefault="00BB7FB7" w:rsidP="00BB7FB7">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44A2138E" w14:textId="77777777" w:rsidR="00BB7FB7" w:rsidRPr="006232D1" w:rsidRDefault="00BB7FB7" w:rsidP="00BB7FB7">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Rinkinys mechanikos bandymams atlikti, pakabinamas variklis, irklavimo trasa, pantoninis tiltas, starto takelis, mikroskopas su kamera, marmitas, laboratorinė įranga.</w:t>
            </w:r>
          </w:p>
          <w:p w14:paraId="18D504E8" w14:textId="77777777" w:rsidR="00BB7FB7" w:rsidRPr="008922C5" w:rsidRDefault="00BB7FB7" w:rsidP="00BB7FB7">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lektrinis paspirtukas, mikroskopas.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29F55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47B6329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72F7D879"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3C8057" w14:textId="77777777" w:rsidR="00BB7FB7" w:rsidRPr="00C31A09"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14854F"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34B23A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4A2C1F7"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FBF4BAF"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9389F8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4DDF54"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7D8410"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34403F0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B7FB7" w:rsidRPr="008922C5" w14:paraId="6E24DB2E"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8C7456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BD54AE"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668B1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61F42463"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B7FB7" w:rsidRPr="008922C5" w14:paraId="7C746DAB"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F95F2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7C46DA6"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5AF7DA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78735AE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B7FB7" w:rsidRPr="008922C5" w14:paraId="71E9E916"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9A03A3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2E67559"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 ir kt. transporto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30AC9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C5A5E8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BB7FB7" w:rsidRPr="008922C5" w14:paraId="0D2B65E9"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59FF517" w14:textId="77777777" w:rsidR="00BB7FB7" w:rsidRPr="00C31A09"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8A562F"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19395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4B8B60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A15389D"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4F166C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018111"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C144A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4173FF4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BB7FB7" w:rsidRPr="008922C5" w14:paraId="079C69FB"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B298F2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652315"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6FFAFA5"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4A02570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56D1C51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p w14:paraId="4883E95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267AAEF"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9A89D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A5E347"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40CF82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5098D67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BB7FB7" w:rsidRPr="008922C5" w14:paraId="288AFD25"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154C4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1CBF4D" w14:textId="77777777" w:rsidR="00BB7FB7" w:rsidRDefault="00BB7FB7" w:rsidP="00BB7FB7">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23E3AF96" w14:textId="77777777" w:rsidR="00BB7FB7" w:rsidRDefault="00BB7FB7" w:rsidP="00BB7FB7">
            <w:pPr>
              <w:spacing w:after="0" w:line="240" w:lineRule="auto"/>
              <w:ind w:firstLine="261"/>
              <w:rPr>
                <w:rFonts w:ascii="Times New Roman" w:eastAsia="Times New Roman" w:hAnsi="Times New Roman" w:cs="Times New Roman"/>
                <w:i/>
                <w:color w:val="212529"/>
                <w:sz w:val="20"/>
                <w:szCs w:val="20"/>
                <w:lang w:val="lt-LT"/>
              </w:rPr>
            </w:pPr>
          </w:p>
          <w:p w14:paraId="70D3D353" w14:textId="77777777" w:rsidR="00BB7FB7" w:rsidRPr="008C0FF0" w:rsidRDefault="00BB7FB7" w:rsidP="00BB7FB7">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95F1316"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1F6BF74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0BF93E4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p w14:paraId="73D7C099"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p w14:paraId="3704A95D"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48E2315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17D69B6F"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71E2C8F" w14:textId="77777777" w:rsidR="00BB7FB7" w:rsidRPr="00C31A09" w:rsidRDefault="00BB7FB7" w:rsidP="00BB7FB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A06C06"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5D089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02007C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4F438C83"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F15B1D7"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E5447A5"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w:t>
            </w:r>
            <w:r w:rsidRPr="008C0FF0">
              <w:rPr>
                <w:rFonts w:ascii="Times New Roman" w:eastAsia="Times New Roman" w:hAnsi="Times New Roman" w:cs="Times New Roman"/>
                <w:i/>
                <w:color w:val="212529"/>
                <w:sz w:val="20"/>
                <w:szCs w:val="20"/>
                <w:lang w:val="lt-LT"/>
              </w:rPr>
              <w:lastRenderedPageBreak/>
              <w:t>operatorių pultai, audio ir / ar video technika, šviesos valdymo pultai, šviesos efektai ir kt.)</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24D43CF"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lastRenderedPageBreak/>
              <w:t>7</w:t>
            </w:r>
          </w:p>
        </w:tc>
        <w:tc>
          <w:tcPr>
            <w:tcW w:w="1557" w:type="dxa"/>
            <w:tcBorders>
              <w:top w:val="nil"/>
              <w:left w:val="nil"/>
              <w:bottom w:val="single" w:sz="8" w:space="0" w:color="auto"/>
              <w:right w:val="single" w:sz="8" w:space="0" w:color="auto"/>
            </w:tcBorders>
            <w:shd w:val="clear" w:color="auto" w:fill="FFFFFF"/>
          </w:tcPr>
          <w:p w14:paraId="092F1EE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6FC0B744"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p>
        </w:tc>
      </w:tr>
      <w:tr w:rsidR="00BB7FB7" w:rsidRPr="008922C5" w14:paraId="0E1DCCEC"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D724B23"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4B97DD7"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B1D925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68833F3C"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B7FB7" w:rsidRPr="008922C5" w14:paraId="03333728"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84B3155"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7B05B2D"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3A6AA4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5BDE88CE"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B7FB7" w:rsidRPr="00162B59" w14:paraId="188DA589"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ED7B7B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B004E9"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batutas,burinės valtys,kanojos)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FB91AD0"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3B4671EF" w14:textId="77777777" w:rsidR="00BB7FB7" w:rsidRPr="00162B59" w:rsidRDefault="00BB7FB7" w:rsidP="00BB7FB7">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BB7FB7" w:rsidRPr="008922C5" w14:paraId="3A509608"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0D1425BB"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8F829CF"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368D0DA"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7210F31"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BB7FB7" w:rsidRPr="008922C5" w14:paraId="787FDA13" w14:textId="77777777" w:rsidTr="00BB7FB7">
        <w:trPr>
          <w:trHeight w:val="23"/>
        </w:trPr>
        <w:tc>
          <w:tcPr>
            <w:tcW w:w="1208"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0987278"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48"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6C3CF6" w14:textId="77777777" w:rsidR="00BB7FB7" w:rsidRPr="008922C5" w:rsidRDefault="00BB7FB7" w:rsidP="00BB7FB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7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A6B7B43"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6864A7A2" w14:textId="77777777" w:rsidR="00BB7FB7" w:rsidRPr="008922C5" w:rsidRDefault="00BB7FB7" w:rsidP="00BB7FB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5BDDFE24" w14:textId="77777777" w:rsidR="00BB7FB7" w:rsidRPr="007A5183" w:rsidRDefault="00BB7FB7" w:rsidP="00BB7FB7">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color w:val="000000" w:themeColor="text1"/>
          <w:sz w:val="24"/>
          <w:szCs w:val="24"/>
          <w:lang w:val="lt-LT" w:eastAsia="ar-SA"/>
        </w:rPr>
      </w:pPr>
    </w:p>
    <w:p w14:paraId="648AD2E4" w14:textId="0C3BEDC3" w:rsidR="00B4395C" w:rsidRPr="004D7E4D"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Pr="004D7E4D"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4D7E4D" w:rsidRPr="004D7E4D" w14:paraId="585568DB" w14:textId="77777777" w:rsidTr="009863A9">
        <w:tc>
          <w:tcPr>
            <w:tcW w:w="7508" w:type="dxa"/>
          </w:tcPr>
          <w:p w14:paraId="1ABEE190" w14:textId="48F57C73"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4D7E4D"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Naudingo tarnavimo laikas metais</w:t>
            </w:r>
          </w:p>
        </w:tc>
      </w:tr>
      <w:tr w:rsidR="004D7E4D" w:rsidRPr="004D7E4D" w14:paraId="2F13CAE3" w14:textId="77777777" w:rsidTr="009863A9">
        <w:tc>
          <w:tcPr>
            <w:tcW w:w="7508" w:type="dxa"/>
          </w:tcPr>
          <w:p w14:paraId="5FA4799D" w14:textId="2B9D1FEB"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Pastatai </w:t>
            </w:r>
          </w:p>
        </w:tc>
        <w:tc>
          <w:tcPr>
            <w:tcW w:w="2454" w:type="dxa"/>
          </w:tcPr>
          <w:p w14:paraId="43DA76FE" w14:textId="0E0B606D" w:rsidR="00B4395C" w:rsidRPr="004D7E4D" w:rsidRDefault="004C5123"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90</w:t>
            </w:r>
          </w:p>
        </w:tc>
      </w:tr>
      <w:tr w:rsidR="004D7E4D" w:rsidRPr="004D7E4D" w14:paraId="7BD563AA" w14:textId="77777777" w:rsidTr="009863A9">
        <w:tc>
          <w:tcPr>
            <w:tcW w:w="7508" w:type="dxa"/>
          </w:tcPr>
          <w:p w14:paraId="255B2D6D" w14:textId="0A2CFB07"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4D7E4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80</w:t>
            </w:r>
          </w:p>
        </w:tc>
      </w:tr>
      <w:tr w:rsidR="004D7E4D" w:rsidRPr="004D7E4D" w14:paraId="3469E8CB" w14:textId="77777777" w:rsidTr="009863A9">
        <w:tc>
          <w:tcPr>
            <w:tcW w:w="7508" w:type="dxa"/>
          </w:tcPr>
          <w:p w14:paraId="445D7A07" w14:textId="5872D0B4"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4D7E4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20</w:t>
            </w:r>
          </w:p>
        </w:tc>
      </w:tr>
      <w:tr w:rsidR="004D7E4D" w:rsidRPr="004D7E4D" w14:paraId="3C5BD06D" w14:textId="77777777" w:rsidTr="009863A9">
        <w:tc>
          <w:tcPr>
            <w:tcW w:w="7508" w:type="dxa"/>
          </w:tcPr>
          <w:p w14:paraId="5E1488F0" w14:textId="18C17C8C"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Mašinos ir įrenginiai</w:t>
            </w:r>
          </w:p>
        </w:tc>
        <w:tc>
          <w:tcPr>
            <w:tcW w:w="2454" w:type="dxa"/>
          </w:tcPr>
          <w:p w14:paraId="54D64D2E" w14:textId="4199EB0F" w:rsidR="00B4395C" w:rsidRPr="004D7E4D" w:rsidRDefault="004C5123"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10</w:t>
            </w:r>
          </w:p>
        </w:tc>
      </w:tr>
      <w:tr w:rsidR="004D7E4D" w:rsidRPr="004D7E4D" w14:paraId="0BE57AD4" w14:textId="77777777" w:rsidTr="009863A9">
        <w:tc>
          <w:tcPr>
            <w:tcW w:w="7508" w:type="dxa"/>
          </w:tcPr>
          <w:p w14:paraId="2D6DD292" w14:textId="7AC15045"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4D7E4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6</w:t>
            </w:r>
          </w:p>
        </w:tc>
      </w:tr>
      <w:tr w:rsidR="004D7E4D" w:rsidRPr="004D7E4D" w14:paraId="4198FF12" w14:textId="77777777" w:rsidTr="009863A9">
        <w:tc>
          <w:tcPr>
            <w:tcW w:w="7508" w:type="dxa"/>
          </w:tcPr>
          <w:p w14:paraId="57CFA92F" w14:textId="3FE981A1"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4D7E4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12</w:t>
            </w:r>
          </w:p>
        </w:tc>
      </w:tr>
      <w:tr w:rsidR="004D7E4D" w:rsidRPr="004D7E4D" w14:paraId="0B26F36F" w14:textId="77777777" w:rsidTr="009863A9">
        <w:tc>
          <w:tcPr>
            <w:tcW w:w="7508" w:type="dxa"/>
          </w:tcPr>
          <w:p w14:paraId="0B9327AE" w14:textId="11819B79" w:rsidR="00B4395C" w:rsidRPr="004D7E4D"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4D7E4D"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7</w:t>
            </w:r>
          </w:p>
        </w:tc>
      </w:tr>
    </w:tbl>
    <w:p w14:paraId="03FBEBDA" w14:textId="77777777" w:rsidR="009863A9" w:rsidRPr="004D7E4D"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4D7E4D"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4D7E4D">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4D7E4D">
        <w:rPr>
          <w:rFonts w:ascii="Times New Roman" w:eastAsia="Times New Roman" w:hAnsi="Times New Roman" w:cs="Arial"/>
          <w:sz w:val="24"/>
          <w:szCs w:val="16"/>
          <w:lang w:val="lt-LT" w:eastAsia="ar-SA"/>
        </w:rPr>
        <w:t xml:space="preserve"> </w:t>
      </w:r>
      <w:r w:rsidRPr="004D7E4D">
        <w:rPr>
          <w:rFonts w:ascii="Times New Roman" w:eastAsia="Times New Roman" w:hAnsi="Times New Roman" w:cs="Arial"/>
          <w:spacing w:val="6"/>
          <w:sz w:val="24"/>
          <w:szCs w:val="24"/>
          <w:lang w:val="lt-LT" w:eastAsia="ar-SA"/>
        </w:rPr>
        <w:t>I</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7"/>
          <w:sz w:val="24"/>
          <w:szCs w:val="24"/>
          <w:lang w:val="lt-LT" w:eastAsia="ar-SA"/>
        </w:rPr>
        <w:t xml:space="preserve"> </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2"/>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3"/>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š</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7"/>
          <w:sz w:val="24"/>
          <w:szCs w:val="24"/>
          <w:lang w:val="lt-LT" w:eastAsia="ar-SA"/>
        </w:rPr>
        <w:t xml:space="preserve"> </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š</w:t>
      </w:r>
      <w:r w:rsidRPr="004D7E4D">
        <w:rPr>
          <w:rFonts w:ascii="Times New Roman" w:eastAsia="Times New Roman" w:hAnsi="Times New Roman" w:cs="Arial"/>
          <w:spacing w:val="29"/>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p</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1"/>
          <w:sz w:val="24"/>
          <w:szCs w:val="24"/>
          <w:lang w:val="lt-LT" w:eastAsia="ar-SA"/>
        </w:rPr>
        <w:t>it</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27"/>
          <w:sz w:val="24"/>
          <w:szCs w:val="24"/>
          <w:lang w:val="lt-LT" w:eastAsia="ar-SA"/>
        </w:rPr>
        <w:t xml:space="preserve"> </w:t>
      </w:r>
      <w:r w:rsidRPr="004D7E4D">
        <w:rPr>
          <w:rFonts w:ascii="Times New Roman" w:eastAsia="Times New Roman" w:hAnsi="Times New Roman" w:cs="Arial"/>
          <w:spacing w:val="1"/>
          <w:sz w:val="24"/>
          <w:szCs w:val="24"/>
          <w:lang w:val="lt-LT" w:eastAsia="ar-SA"/>
        </w:rPr>
        <w:t>j</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4"/>
          <w:sz w:val="24"/>
          <w:szCs w:val="24"/>
          <w:lang w:val="lt-LT" w:eastAsia="ar-SA"/>
        </w:rPr>
        <w:t xml:space="preserve"> </w:t>
      </w:r>
      <w:r w:rsidRPr="004D7E4D">
        <w:rPr>
          <w:rFonts w:ascii="Times New Roman" w:eastAsia="Times New Roman" w:hAnsi="Times New Roman" w:cs="Arial"/>
          <w:spacing w:val="5"/>
          <w:sz w:val="24"/>
          <w:szCs w:val="24"/>
          <w:lang w:val="lt-LT" w:eastAsia="ar-SA"/>
        </w:rPr>
        <w:t>p</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d</w:t>
      </w:r>
      <w:r w:rsidRPr="004D7E4D">
        <w:rPr>
          <w:rFonts w:ascii="Times New Roman" w:eastAsia="Times New Roman" w:hAnsi="Times New Roman" w:cs="Arial"/>
          <w:spacing w:val="4"/>
          <w:sz w:val="24"/>
          <w:szCs w:val="24"/>
          <w:lang w:val="lt-LT" w:eastAsia="ar-SA"/>
        </w:rPr>
        <w:t>ž</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31"/>
          <w:sz w:val="24"/>
          <w:szCs w:val="24"/>
          <w:lang w:val="lt-LT" w:eastAsia="ar-SA"/>
        </w:rPr>
        <w:t xml:space="preserve"> </w:t>
      </w:r>
      <w:r w:rsidRPr="004D7E4D">
        <w:rPr>
          <w:rFonts w:ascii="Times New Roman" w:eastAsia="Times New Roman" w:hAnsi="Times New Roman" w:cs="Arial"/>
          <w:spacing w:val="2"/>
          <w:sz w:val="24"/>
          <w:szCs w:val="24"/>
          <w:lang w:val="lt-LT" w:eastAsia="ar-SA"/>
        </w:rPr>
        <w:t>L</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1"/>
          <w:sz w:val="24"/>
          <w:szCs w:val="24"/>
          <w:lang w:val="lt-LT" w:eastAsia="ar-SA"/>
        </w:rPr>
        <w:t xml:space="preserve"> Re</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z w:val="24"/>
          <w:szCs w:val="24"/>
          <w:lang w:val="lt-LT" w:eastAsia="ar-SA"/>
        </w:rPr>
        <w:t>bl</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0"/>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1"/>
          <w:sz w:val="24"/>
          <w:szCs w:val="24"/>
          <w:lang w:val="lt-LT" w:eastAsia="ar-SA"/>
        </w:rPr>
        <w:t>ė</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2"/>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21"/>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19"/>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ka</w:t>
      </w:r>
      <w:r w:rsidRPr="004D7E4D">
        <w:rPr>
          <w:rFonts w:ascii="Times New Roman" w:eastAsia="Times New Roman" w:hAnsi="Times New Roman" w:cs="Arial"/>
          <w:spacing w:val="19"/>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4"/>
          <w:sz w:val="24"/>
          <w:szCs w:val="24"/>
          <w:lang w:val="lt-LT" w:eastAsia="ar-SA"/>
        </w:rPr>
        <w:t>ž</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1"/>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l</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ngu</w:t>
      </w:r>
      <w:r w:rsidRPr="004D7E4D">
        <w:rPr>
          <w:rFonts w:ascii="Times New Roman" w:eastAsia="Times New Roman" w:hAnsi="Times New Roman" w:cs="Arial"/>
          <w:spacing w:val="17"/>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19"/>
          <w:sz w:val="24"/>
          <w:szCs w:val="24"/>
          <w:lang w:val="lt-LT" w:eastAsia="ar-SA"/>
        </w:rPr>
        <w:t xml:space="preserve"> </w:t>
      </w:r>
      <w:r w:rsidRPr="004D7E4D">
        <w:rPr>
          <w:rFonts w:ascii="Times New Roman" w:eastAsia="Times New Roman" w:hAnsi="Times New Roman" w:cs="Arial"/>
          <w:spacing w:val="6"/>
          <w:sz w:val="24"/>
          <w:szCs w:val="24"/>
          <w:lang w:val="lt-LT" w:eastAsia="ar-SA"/>
        </w:rPr>
        <w:t>(</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li</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ud</w:t>
      </w:r>
      <w:r w:rsidRPr="004D7E4D">
        <w:rPr>
          <w:rFonts w:ascii="Times New Roman" w:eastAsia="Times New Roman" w:hAnsi="Times New Roman" w:cs="Arial"/>
          <w:spacing w:val="5"/>
          <w:sz w:val="24"/>
          <w:szCs w:val="24"/>
          <w:lang w:val="lt-LT" w:eastAsia="ar-SA"/>
        </w:rPr>
        <w:t>ot</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1"/>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d</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3"/>
          <w:sz w:val="24"/>
          <w:szCs w:val="24"/>
          <w:lang w:val="lt-LT" w:eastAsia="ar-SA"/>
        </w:rPr>
        <w:t xml:space="preserve"> </w:t>
      </w:r>
      <w:r w:rsidRPr="004D7E4D">
        <w:rPr>
          <w:rFonts w:ascii="Times New Roman" w:eastAsia="Times New Roman" w:hAnsi="Times New Roman" w:cs="Arial"/>
          <w:sz w:val="24"/>
          <w:szCs w:val="24"/>
          <w:lang w:val="lt-LT" w:eastAsia="ar-SA"/>
        </w:rPr>
        <w:t>d</w:t>
      </w:r>
      <w:r w:rsidRPr="004D7E4D">
        <w:rPr>
          <w:rFonts w:ascii="Times New Roman" w:eastAsia="Times New Roman" w:hAnsi="Times New Roman" w:cs="Arial"/>
          <w:spacing w:val="4"/>
          <w:sz w:val="24"/>
          <w:szCs w:val="24"/>
          <w:lang w:val="lt-LT" w:eastAsia="ar-SA"/>
        </w:rPr>
        <w:t>ė</w:t>
      </w:r>
      <w:r w:rsidRPr="004D7E4D">
        <w:rPr>
          <w:rFonts w:ascii="Times New Roman" w:eastAsia="Times New Roman" w:hAnsi="Times New Roman" w:cs="Arial"/>
          <w:sz w:val="24"/>
          <w:szCs w:val="24"/>
          <w:lang w:val="lt-LT" w:eastAsia="ar-SA"/>
        </w:rPr>
        <w:t>l</w:t>
      </w:r>
      <w:r w:rsidRPr="004D7E4D">
        <w:rPr>
          <w:rFonts w:ascii="Times New Roman" w:eastAsia="Times New Roman" w:hAnsi="Times New Roman" w:cs="Arial"/>
          <w:spacing w:val="-2"/>
          <w:sz w:val="24"/>
          <w:szCs w:val="24"/>
          <w:lang w:val="lt-LT" w:eastAsia="ar-SA"/>
        </w:rPr>
        <w:t xml:space="preserve"> </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g</w:t>
      </w:r>
      <w:r w:rsidRPr="004D7E4D">
        <w:rPr>
          <w:rFonts w:ascii="Times New Roman" w:eastAsia="Times New Roman" w:hAnsi="Times New Roman" w:cs="Arial"/>
          <w:spacing w:val="-5"/>
          <w:sz w:val="24"/>
          <w:szCs w:val="24"/>
          <w:lang w:val="lt-LT" w:eastAsia="ar-SA"/>
        </w:rPr>
        <w:t>y</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č</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2"/>
          <w:sz w:val="24"/>
          <w:szCs w:val="24"/>
          <w:lang w:val="lt-LT" w:eastAsia="ar-SA"/>
        </w:rPr>
        <w:t xml:space="preserve"> s</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4"/>
          <w:sz w:val="24"/>
          <w:szCs w:val="24"/>
          <w:lang w:val="lt-LT" w:eastAsia="ar-SA"/>
        </w:rPr>
        <w:t>c</w:t>
      </w:r>
      <w:r w:rsidRPr="004D7E4D">
        <w:rPr>
          <w:rFonts w:ascii="Times New Roman" w:eastAsia="Times New Roman" w:hAnsi="Times New Roman" w:cs="Arial"/>
          <w:sz w:val="24"/>
          <w:szCs w:val="24"/>
          <w:lang w:val="lt-LT" w:eastAsia="ar-SA"/>
        </w:rPr>
        <w:t>h</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1"/>
          <w:sz w:val="24"/>
          <w:szCs w:val="24"/>
          <w:lang w:val="lt-LT" w:eastAsia="ar-SA"/>
        </w:rPr>
        <w:t xml:space="preserve"> </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im</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1"/>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r</w:t>
      </w:r>
      <w:r w:rsidRPr="004D7E4D">
        <w:rPr>
          <w:rFonts w:ascii="Times New Roman" w:eastAsia="Times New Roman" w:hAnsi="Times New Roman" w:cs="Arial"/>
          <w:spacing w:val="3"/>
          <w:sz w:val="24"/>
          <w:szCs w:val="24"/>
          <w:lang w:val="lt-LT" w:eastAsia="ar-SA"/>
        </w:rPr>
        <w:t xml:space="preserve"> </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ų p</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1"/>
          <w:sz w:val="24"/>
          <w:szCs w:val="24"/>
          <w:lang w:val="lt-LT" w:eastAsia="ar-SA"/>
        </w:rPr>
        <w:t>ež</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4"/>
          <w:sz w:val="24"/>
          <w:szCs w:val="24"/>
          <w:lang w:val="lt-LT" w:eastAsia="ar-SA"/>
        </w:rPr>
        <w:t>č</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 xml:space="preserve">ų. </w:t>
      </w:r>
    </w:p>
    <w:p w14:paraId="06D241F0" w14:textId="279EC4B2" w:rsidR="00C91F92" w:rsidRPr="004D7E4D"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4D7E4D"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4D7E4D">
        <w:rPr>
          <w:rFonts w:ascii="Times New Roman" w:eastAsia="Times New Roman" w:hAnsi="Times New Roman" w:cs="Times New Roman"/>
          <w:b/>
          <w:bCs/>
          <w:spacing w:val="-1"/>
          <w:w w:val="103"/>
          <w:sz w:val="24"/>
          <w:szCs w:val="24"/>
          <w:lang w:val="lt-LT" w:eastAsia="ar-SA"/>
        </w:rPr>
        <w:t>Atsargos</w:t>
      </w:r>
    </w:p>
    <w:p w14:paraId="72DD7394" w14:textId="3967D0A6" w:rsidR="00C91F92" w:rsidRPr="004D7E4D"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4D7E4D">
        <w:rPr>
          <w:rFonts w:ascii="Times New Roman" w:eastAsia="Times New Roman" w:hAnsi="Times New Roman" w:cs="Times New Roman"/>
          <w:sz w:val="24"/>
          <w:szCs w:val="24"/>
          <w:lang w:val="lt-LT" w:eastAsia="ar-SA"/>
        </w:rPr>
        <w:t>Atsargų apskaitos metodai ir taisyklės nustatyti 8-ajame VSAFAS „Atsargos“.</w:t>
      </w:r>
      <w:r w:rsidRPr="004D7E4D">
        <w:rPr>
          <w:rFonts w:ascii="Times New Roman" w:eastAsia="Times New Roman" w:hAnsi="Times New Roman" w:cs="Arial"/>
          <w:b/>
          <w:bCs/>
          <w:sz w:val="24"/>
          <w:szCs w:val="24"/>
          <w:lang w:val="lt-LT" w:eastAsia="ar-SA"/>
        </w:rPr>
        <w:t xml:space="preserve"> </w:t>
      </w:r>
      <w:r w:rsidRPr="004D7E4D">
        <w:rPr>
          <w:rFonts w:ascii="Times New Roman" w:eastAsia="Times New Roman" w:hAnsi="Times New Roman" w:cs="Arial"/>
          <w:bCs/>
          <w:sz w:val="24"/>
          <w:szCs w:val="24"/>
          <w:lang w:val="lt-LT" w:eastAsia="ar-SA"/>
        </w:rPr>
        <w:t>A</w:t>
      </w:r>
      <w:r w:rsidRPr="004D7E4D">
        <w:rPr>
          <w:rFonts w:ascii="Times New Roman" w:eastAsia="Times New Roman" w:hAnsi="Times New Roman" w:cs="Arial"/>
          <w:bCs/>
          <w:spacing w:val="2"/>
          <w:sz w:val="24"/>
          <w:szCs w:val="24"/>
          <w:lang w:val="lt-LT" w:eastAsia="ar-SA"/>
        </w:rPr>
        <w:t>t</w:t>
      </w:r>
      <w:r w:rsidRPr="004D7E4D">
        <w:rPr>
          <w:rFonts w:ascii="Times New Roman" w:eastAsia="Times New Roman" w:hAnsi="Times New Roman" w:cs="Arial"/>
          <w:bCs/>
          <w:spacing w:val="-2"/>
          <w:sz w:val="24"/>
          <w:szCs w:val="24"/>
          <w:lang w:val="lt-LT" w:eastAsia="ar-SA"/>
        </w:rPr>
        <w:t>s</w:t>
      </w:r>
      <w:r w:rsidRPr="004D7E4D">
        <w:rPr>
          <w:rFonts w:ascii="Times New Roman" w:eastAsia="Times New Roman" w:hAnsi="Times New Roman" w:cs="Arial"/>
          <w:bCs/>
          <w:sz w:val="24"/>
          <w:szCs w:val="24"/>
          <w:lang w:val="lt-LT" w:eastAsia="ar-SA"/>
        </w:rPr>
        <w:t>a</w:t>
      </w:r>
      <w:r w:rsidRPr="004D7E4D">
        <w:rPr>
          <w:rFonts w:ascii="Times New Roman" w:eastAsia="Times New Roman" w:hAnsi="Times New Roman" w:cs="Arial"/>
          <w:bCs/>
          <w:spacing w:val="-5"/>
          <w:sz w:val="24"/>
          <w:szCs w:val="24"/>
          <w:lang w:val="lt-LT" w:eastAsia="ar-SA"/>
        </w:rPr>
        <w:t>r</w:t>
      </w:r>
      <w:r w:rsidRPr="004D7E4D">
        <w:rPr>
          <w:rFonts w:ascii="Times New Roman" w:eastAsia="Times New Roman" w:hAnsi="Times New Roman" w:cs="Arial"/>
          <w:bCs/>
          <w:sz w:val="24"/>
          <w:szCs w:val="24"/>
          <w:lang w:val="lt-LT" w:eastAsia="ar-SA"/>
        </w:rPr>
        <w:t>g</w:t>
      </w:r>
      <w:r w:rsidRPr="004D7E4D">
        <w:rPr>
          <w:rFonts w:ascii="Times New Roman" w:eastAsia="Times New Roman" w:hAnsi="Times New Roman" w:cs="Arial"/>
          <w:bCs/>
          <w:spacing w:val="5"/>
          <w:sz w:val="24"/>
          <w:szCs w:val="24"/>
          <w:lang w:val="lt-LT" w:eastAsia="ar-SA"/>
        </w:rPr>
        <w:t>o</w:t>
      </w:r>
      <w:r w:rsidRPr="004D7E4D">
        <w:rPr>
          <w:rFonts w:ascii="Times New Roman" w:eastAsia="Times New Roman" w:hAnsi="Times New Roman" w:cs="Arial"/>
          <w:bCs/>
          <w:spacing w:val="-3"/>
          <w:sz w:val="24"/>
          <w:szCs w:val="24"/>
          <w:lang w:val="lt-LT" w:eastAsia="ar-SA"/>
        </w:rPr>
        <w:t>m</w:t>
      </w:r>
      <w:r w:rsidRPr="004D7E4D">
        <w:rPr>
          <w:rFonts w:ascii="Times New Roman" w:eastAsia="Times New Roman" w:hAnsi="Times New Roman" w:cs="Arial"/>
          <w:bCs/>
          <w:spacing w:val="1"/>
          <w:sz w:val="24"/>
          <w:szCs w:val="24"/>
          <w:lang w:val="lt-LT" w:eastAsia="ar-SA"/>
        </w:rPr>
        <w:t>i</w:t>
      </w:r>
      <w:r w:rsidRPr="004D7E4D">
        <w:rPr>
          <w:rFonts w:ascii="Times New Roman" w:eastAsia="Times New Roman" w:hAnsi="Times New Roman" w:cs="Arial"/>
          <w:bCs/>
          <w:sz w:val="24"/>
          <w:szCs w:val="24"/>
          <w:lang w:val="lt-LT" w:eastAsia="ar-SA"/>
        </w:rPr>
        <w:t xml:space="preserve">s </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4"/>
          <w:sz w:val="24"/>
          <w:szCs w:val="24"/>
          <w:lang w:val="lt-LT" w:eastAsia="ar-SA"/>
        </w:rPr>
        <w:t>įstaigos</w:t>
      </w:r>
      <w:r w:rsidRPr="004D7E4D">
        <w:rPr>
          <w:rFonts w:ascii="Times New Roman" w:eastAsia="Times New Roman" w:hAnsi="Times New Roman" w:cs="Arial"/>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3"/>
          <w:sz w:val="24"/>
          <w:szCs w:val="24"/>
          <w:lang w:val="lt-LT" w:eastAsia="ar-SA"/>
        </w:rPr>
        <w:t>r</w:t>
      </w:r>
      <w:r w:rsidRPr="004D7E4D">
        <w:rPr>
          <w:rFonts w:ascii="Times New Roman" w:eastAsia="Times New Roman" w:hAnsi="Times New Roman" w:cs="Arial"/>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 ku</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z w:val="24"/>
          <w:szCs w:val="24"/>
          <w:lang w:val="lt-LT" w:eastAsia="ar-SA"/>
        </w:rPr>
        <w:t>į p</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z w:val="24"/>
          <w:szCs w:val="24"/>
          <w:lang w:val="lt-LT" w:eastAsia="ar-SA"/>
        </w:rPr>
        <w:t>r</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5"/>
          <w:sz w:val="24"/>
          <w:szCs w:val="24"/>
          <w:lang w:val="lt-LT" w:eastAsia="ar-SA"/>
        </w:rPr>
        <w:t>neri</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 xml:space="preserve">us </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un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ud</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9"/>
          <w:sz w:val="24"/>
          <w:szCs w:val="24"/>
          <w:lang w:val="lt-LT" w:eastAsia="ar-SA"/>
        </w:rPr>
        <w:t>j</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23"/>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j</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s u</w:t>
      </w:r>
      <w:r w:rsidRPr="004D7E4D">
        <w:rPr>
          <w:rFonts w:ascii="Times New Roman" w:eastAsia="Times New Roman" w:hAnsi="Times New Roman" w:cs="Arial"/>
          <w:spacing w:val="-1"/>
          <w:sz w:val="24"/>
          <w:szCs w:val="24"/>
          <w:lang w:val="lt-LT" w:eastAsia="ar-SA"/>
        </w:rPr>
        <w:t>ž</w:t>
      </w:r>
      <w:r w:rsidRPr="004D7E4D">
        <w:rPr>
          <w:rFonts w:ascii="Times New Roman" w:eastAsia="Times New Roman" w:hAnsi="Times New Roman" w:cs="Arial"/>
          <w:spacing w:val="5"/>
          <w:sz w:val="24"/>
          <w:szCs w:val="24"/>
          <w:lang w:val="lt-LT" w:eastAsia="ar-SA"/>
        </w:rPr>
        <w:t>d</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 xml:space="preserve">i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r v</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š</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s p</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4"/>
          <w:sz w:val="24"/>
          <w:szCs w:val="24"/>
          <w:lang w:val="lt-LT" w:eastAsia="ar-SA"/>
        </w:rPr>
        <w:t>g</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 xml:space="preserve">i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z w:val="24"/>
          <w:szCs w:val="24"/>
          <w:lang w:val="lt-LT" w:eastAsia="ar-SA"/>
        </w:rPr>
        <w:t>a ku</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z w:val="24"/>
          <w:szCs w:val="24"/>
          <w:lang w:val="lt-LT" w:eastAsia="ar-SA"/>
        </w:rPr>
        <w:t xml:space="preserve">a </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 xml:space="preserve">s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t</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pacing w:val="-4"/>
          <w:sz w:val="24"/>
          <w:szCs w:val="24"/>
          <w:lang w:val="lt-LT" w:eastAsia="ar-SA"/>
        </w:rPr>
        <w:t>j</w:t>
      </w:r>
      <w:r w:rsidRPr="004D7E4D">
        <w:rPr>
          <w:rFonts w:ascii="Times New Roman" w:eastAsia="Times New Roman" w:hAnsi="Times New Roman" w:cs="Arial"/>
          <w:sz w:val="24"/>
          <w:szCs w:val="24"/>
          <w:lang w:val="lt-LT" w:eastAsia="ar-SA"/>
        </w:rPr>
        <w:t>į</w:t>
      </w:r>
      <w:r w:rsidRPr="004D7E4D">
        <w:rPr>
          <w:rFonts w:ascii="Times New Roman" w:eastAsia="Times New Roman" w:hAnsi="Times New Roman" w:cs="Arial"/>
          <w:spacing w:val="18"/>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duo</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12"/>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r</w:t>
      </w:r>
      <w:r w:rsidRPr="004D7E4D">
        <w:rPr>
          <w:rFonts w:ascii="Times New Roman" w:eastAsia="Times New Roman" w:hAnsi="Times New Roman" w:cs="Arial"/>
          <w:spacing w:val="18"/>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16"/>
          <w:sz w:val="24"/>
          <w:szCs w:val="24"/>
          <w:lang w:val="lt-LT" w:eastAsia="ar-SA"/>
        </w:rPr>
        <w:t xml:space="preserve"> </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5"/>
          <w:sz w:val="24"/>
          <w:szCs w:val="24"/>
          <w:lang w:val="lt-LT" w:eastAsia="ar-SA"/>
        </w:rPr>
        <w:t>y</w:t>
      </w:r>
      <w:r w:rsidRPr="004D7E4D">
        <w:rPr>
          <w:rFonts w:ascii="Times New Roman" w:eastAsia="Times New Roman" w:hAnsi="Times New Roman" w:cs="Arial"/>
          <w:sz w:val="24"/>
          <w:szCs w:val="24"/>
          <w:lang w:val="lt-LT" w:eastAsia="ar-SA"/>
        </w:rPr>
        <w:t>kd</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t</w:t>
      </w:r>
      <w:r w:rsidRPr="004D7E4D">
        <w:rPr>
          <w:rFonts w:ascii="Times New Roman" w:eastAsia="Times New Roman" w:hAnsi="Times New Roman" w:cs="Arial"/>
          <w:spacing w:val="25"/>
          <w:sz w:val="24"/>
          <w:szCs w:val="24"/>
          <w:lang w:val="lt-LT" w:eastAsia="ar-SA"/>
        </w:rPr>
        <w:t xml:space="preserve"> </w:t>
      </w:r>
      <w:r w:rsidRPr="004D7E4D">
        <w:rPr>
          <w:rFonts w:ascii="Times New Roman" w:eastAsia="Times New Roman" w:hAnsi="Times New Roman" w:cs="Arial"/>
          <w:spacing w:val="-9"/>
          <w:sz w:val="24"/>
          <w:szCs w:val="24"/>
          <w:lang w:val="lt-LT" w:eastAsia="ar-SA"/>
        </w:rPr>
        <w:t>į</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ą</w:t>
      </w:r>
      <w:r w:rsidRPr="004D7E4D">
        <w:rPr>
          <w:rFonts w:ascii="Times New Roman" w:eastAsia="Times New Roman" w:hAnsi="Times New Roman" w:cs="Arial"/>
          <w:spacing w:val="14"/>
          <w:sz w:val="24"/>
          <w:szCs w:val="24"/>
          <w:lang w:val="lt-LT" w:eastAsia="ar-SA"/>
        </w:rPr>
        <w:t xml:space="preserve"> </w:t>
      </w:r>
      <w:r w:rsidRPr="004D7E4D">
        <w:rPr>
          <w:rFonts w:ascii="Times New Roman" w:eastAsia="Times New Roman" w:hAnsi="Times New Roman" w:cs="Arial"/>
          <w:sz w:val="24"/>
          <w:szCs w:val="24"/>
          <w:lang w:val="lt-LT" w:eastAsia="ar-SA"/>
        </w:rPr>
        <w:lastRenderedPageBreak/>
        <w:t>v</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1"/>
          <w:sz w:val="24"/>
          <w:szCs w:val="24"/>
          <w:lang w:val="lt-LT" w:eastAsia="ar-SA"/>
        </w:rPr>
        <w:t>ą</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17"/>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21"/>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t</w:t>
      </w:r>
      <w:r w:rsidRPr="004D7E4D">
        <w:rPr>
          <w:rFonts w:ascii="Times New Roman" w:eastAsia="Times New Roman" w:hAnsi="Times New Roman" w:cs="Arial"/>
          <w:spacing w:val="22"/>
          <w:sz w:val="24"/>
          <w:szCs w:val="24"/>
          <w:lang w:val="lt-LT" w:eastAsia="ar-SA"/>
        </w:rPr>
        <w:t xml:space="preserve"> </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15"/>
          <w:sz w:val="24"/>
          <w:szCs w:val="24"/>
          <w:lang w:val="lt-LT" w:eastAsia="ar-SA"/>
        </w:rPr>
        <w:t xml:space="preserve"> </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mi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12"/>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19"/>
          <w:sz w:val="24"/>
          <w:szCs w:val="24"/>
          <w:lang w:val="lt-LT" w:eastAsia="ar-SA"/>
        </w:rPr>
        <w:t xml:space="preserve"> </w:t>
      </w:r>
      <w:r w:rsidRPr="004D7E4D">
        <w:rPr>
          <w:rFonts w:ascii="Times New Roman" w:eastAsia="Times New Roman" w:hAnsi="Times New Roman" w:cs="Arial"/>
          <w:sz w:val="24"/>
          <w:szCs w:val="24"/>
          <w:lang w:val="lt-LT" w:eastAsia="ar-SA"/>
        </w:rPr>
        <w:t xml:space="preserve">ir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5"/>
          <w:sz w:val="24"/>
          <w:szCs w:val="24"/>
          <w:lang w:val="lt-LT" w:eastAsia="ar-SA"/>
        </w:rPr>
        <w:t>b</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ų</w:t>
      </w:r>
      <w:r w:rsidRPr="004D7E4D">
        <w:rPr>
          <w:rFonts w:ascii="Times New Roman" w:eastAsia="Times New Roman" w:hAnsi="Times New Roman" w:cs="Arial"/>
          <w:spacing w:val="29"/>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0"/>
          <w:sz w:val="24"/>
          <w:szCs w:val="24"/>
          <w:lang w:val="lt-LT" w:eastAsia="ar-SA"/>
        </w:rPr>
        <w:t>t</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27"/>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ugų</w:t>
      </w:r>
      <w:r w:rsidRPr="004D7E4D">
        <w:rPr>
          <w:rFonts w:ascii="Times New Roman" w:eastAsia="Times New Roman" w:hAnsi="Times New Roman" w:cs="Arial"/>
          <w:spacing w:val="36"/>
          <w:sz w:val="24"/>
          <w:szCs w:val="24"/>
          <w:lang w:val="lt-LT" w:eastAsia="ar-SA"/>
        </w:rPr>
        <w:t xml:space="preserve"> </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ė</w:t>
      </w:r>
      <w:r w:rsidRPr="004D7E4D">
        <w:rPr>
          <w:rFonts w:ascii="Times New Roman" w:eastAsia="Times New Roman" w:hAnsi="Times New Roman" w:cs="Arial"/>
          <w:spacing w:val="28"/>
          <w:sz w:val="24"/>
          <w:szCs w:val="24"/>
          <w:lang w:val="lt-LT" w:eastAsia="ar-SA"/>
        </w:rPr>
        <w:t xml:space="preserve"> </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5"/>
          <w:sz w:val="24"/>
          <w:szCs w:val="24"/>
          <w:lang w:val="lt-LT" w:eastAsia="ar-SA"/>
        </w:rPr>
        <w:t>y</w:t>
      </w:r>
      <w:r w:rsidRPr="004D7E4D">
        <w:rPr>
          <w:rFonts w:ascii="Times New Roman" w:eastAsia="Times New Roman" w:hAnsi="Times New Roman" w:cs="Arial"/>
          <w:sz w:val="24"/>
          <w:szCs w:val="24"/>
          <w:lang w:val="lt-LT" w:eastAsia="ar-SA"/>
        </w:rPr>
        <w:t>kd</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 xml:space="preserve">t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ik</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8"/>
          <w:sz w:val="24"/>
          <w:szCs w:val="24"/>
          <w:lang w:val="lt-LT" w:eastAsia="ar-SA"/>
        </w:rPr>
        <w:t xml:space="preserve"> </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36"/>
          <w:sz w:val="24"/>
          <w:szCs w:val="24"/>
          <w:lang w:val="lt-LT" w:eastAsia="ar-SA"/>
        </w:rPr>
        <w:t xml:space="preserve"> </w:t>
      </w:r>
      <w:r w:rsidRPr="004D7E4D">
        <w:rPr>
          <w:rFonts w:ascii="Times New Roman" w:eastAsia="Times New Roman" w:hAnsi="Times New Roman" w:cs="Arial"/>
          <w:spacing w:val="-5"/>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4"/>
          <w:sz w:val="24"/>
          <w:szCs w:val="24"/>
          <w:lang w:val="lt-LT" w:eastAsia="ar-SA"/>
        </w:rPr>
        <w:t>mi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29"/>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30"/>
          <w:sz w:val="24"/>
          <w:szCs w:val="24"/>
          <w:lang w:val="lt-LT" w:eastAsia="ar-SA"/>
        </w:rPr>
        <w:t xml:space="preserve"> </w:t>
      </w:r>
      <w:r w:rsidRPr="004D7E4D">
        <w:rPr>
          <w:rFonts w:ascii="Times New Roman" w:eastAsia="Times New Roman" w:hAnsi="Times New Roman" w:cs="Arial"/>
          <w:spacing w:val="5"/>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t</w:t>
      </w:r>
      <w:r w:rsidRPr="004D7E4D">
        <w:rPr>
          <w:rFonts w:ascii="Times New Roman" w:eastAsia="Times New Roman" w:hAnsi="Times New Roman" w:cs="Arial"/>
          <w:spacing w:val="40"/>
          <w:sz w:val="24"/>
          <w:szCs w:val="24"/>
          <w:lang w:val="lt-LT" w:eastAsia="ar-SA"/>
        </w:rPr>
        <w:t xml:space="preserve"> </w:t>
      </w:r>
      <w:r w:rsidRPr="004D7E4D">
        <w:rPr>
          <w:rFonts w:ascii="Times New Roman" w:eastAsia="Times New Roman" w:hAnsi="Times New Roman" w:cs="Arial"/>
          <w:spacing w:val="-9"/>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s ū</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17"/>
          <w:sz w:val="24"/>
          <w:szCs w:val="24"/>
          <w:lang w:val="lt-LT" w:eastAsia="ar-SA"/>
        </w:rPr>
        <w:t xml:space="preserve"> </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nv</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6"/>
          <w:sz w:val="24"/>
          <w:szCs w:val="24"/>
          <w:lang w:val="lt-LT" w:eastAsia="ar-SA"/>
        </w:rPr>
        <w:t xml:space="preserve"> </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17"/>
          <w:sz w:val="24"/>
          <w:szCs w:val="24"/>
          <w:lang w:val="lt-LT" w:eastAsia="ar-SA"/>
        </w:rPr>
        <w:t xml:space="preserve"> </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8"/>
          <w:sz w:val="24"/>
          <w:szCs w:val="24"/>
          <w:lang w:val="lt-LT" w:eastAsia="ar-SA"/>
        </w:rPr>
        <w:t xml:space="preserve"> </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5"/>
          <w:sz w:val="24"/>
          <w:szCs w:val="24"/>
          <w:lang w:val="lt-LT" w:eastAsia="ar-SA"/>
        </w:rPr>
        <w:t>u</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13"/>
          <w:sz w:val="24"/>
          <w:szCs w:val="24"/>
          <w:lang w:val="lt-LT" w:eastAsia="ar-SA"/>
        </w:rPr>
        <w:t xml:space="preserve"> </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z w:val="24"/>
          <w:szCs w:val="24"/>
          <w:lang w:val="lt-LT" w:eastAsia="ar-SA"/>
        </w:rPr>
        <w:t>a</w:t>
      </w:r>
      <w:r w:rsidRPr="004D7E4D">
        <w:rPr>
          <w:rFonts w:ascii="Times New Roman" w:eastAsia="Times New Roman" w:hAnsi="Times New Roman" w:cs="Arial"/>
          <w:spacing w:val="11"/>
          <w:sz w:val="24"/>
          <w:szCs w:val="24"/>
          <w:lang w:val="lt-LT" w:eastAsia="ar-SA"/>
        </w:rPr>
        <w:t xml:space="preserve"> </w:t>
      </w:r>
      <w:r w:rsidRPr="004D7E4D">
        <w:rPr>
          <w:rFonts w:ascii="Times New Roman" w:eastAsia="Times New Roman" w:hAnsi="Times New Roman" w:cs="Arial"/>
          <w:sz w:val="24"/>
          <w:szCs w:val="24"/>
          <w:lang w:val="lt-LT" w:eastAsia="ar-SA"/>
        </w:rPr>
        <w:t>n</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ud</w:t>
      </w:r>
      <w:r w:rsidRPr="004D7E4D">
        <w:rPr>
          <w:rFonts w:ascii="Times New Roman" w:eastAsia="Times New Roman" w:hAnsi="Times New Roman" w:cs="Arial"/>
          <w:spacing w:val="5"/>
          <w:sz w:val="24"/>
          <w:szCs w:val="24"/>
          <w:lang w:val="lt-LT" w:eastAsia="ar-SA"/>
        </w:rPr>
        <w:t>o</w:t>
      </w:r>
      <w:r w:rsidRPr="004D7E4D">
        <w:rPr>
          <w:rFonts w:ascii="Times New Roman" w:eastAsia="Times New Roman" w:hAnsi="Times New Roman" w:cs="Arial"/>
          <w:spacing w:val="-4"/>
          <w:sz w:val="24"/>
          <w:szCs w:val="24"/>
          <w:lang w:val="lt-LT" w:eastAsia="ar-SA"/>
        </w:rPr>
        <w:t>j</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s</w:t>
      </w:r>
      <w:r w:rsidRPr="004D7E4D">
        <w:rPr>
          <w:rFonts w:ascii="Times New Roman" w:eastAsia="Times New Roman" w:hAnsi="Times New Roman" w:cs="Arial"/>
          <w:spacing w:val="7"/>
          <w:sz w:val="24"/>
          <w:szCs w:val="24"/>
          <w:lang w:val="lt-LT" w:eastAsia="ar-SA"/>
        </w:rPr>
        <w:t xml:space="preserve"> </w:t>
      </w:r>
      <w:r w:rsidRPr="004D7E4D">
        <w:rPr>
          <w:rFonts w:ascii="Times New Roman" w:eastAsia="Times New Roman" w:hAnsi="Times New Roman" w:cs="Arial"/>
          <w:sz w:val="24"/>
          <w:szCs w:val="24"/>
          <w:lang w:val="lt-LT" w:eastAsia="ar-SA"/>
        </w:rPr>
        <w:t>d</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5"/>
          <w:sz w:val="24"/>
          <w:szCs w:val="24"/>
          <w:lang w:val="lt-LT" w:eastAsia="ar-SA"/>
        </w:rPr>
        <w:t>g</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15"/>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12"/>
          <w:sz w:val="24"/>
          <w:szCs w:val="24"/>
          <w:lang w:val="lt-LT" w:eastAsia="ar-SA"/>
        </w:rPr>
        <w:t xml:space="preserve"> </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4"/>
          <w:sz w:val="24"/>
          <w:szCs w:val="24"/>
          <w:lang w:val="lt-LT" w:eastAsia="ar-SA"/>
        </w:rPr>
        <w:t>e</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ą</w:t>
      </w:r>
      <w:r w:rsidRPr="004D7E4D">
        <w:rPr>
          <w:rFonts w:ascii="Times New Roman" w:eastAsia="Times New Roman" w:hAnsi="Times New Roman" w:cs="Arial"/>
          <w:spacing w:val="10"/>
          <w:sz w:val="24"/>
          <w:szCs w:val="24"/>
          <w:lang w:val="lt-LT" w:eastAsia="ar-SA"/>
        </w:rPr>
        <w:t xml:space="preserve"> </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 xml:space="preserve">ą </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r</w:t>
      </w:r>
      <w:r w:rsidRPr="004D7E4D">
        <w:rPr>
          <w:rFonts w:ascii="Times New Roman" w:eastAsia="Times New Roman" w:hAnsi="Times New Roman" w:cs="Arial"/>
          <w:spacing w:val="31"/>
          <w:sz w:val="24"/>
          <w:szCs w:val="24"/>
          <w:lang w:val="lt-LT" w:eastAsia="ar-SA"/>
        </w:rPr>
        <w:t xml:space="preserve"> </w:t>
      </w:r>
      <w:r w:rsidRPr="004D7E4D">
        <w:rPr>
          <w:rFonts w:ascii="Times New Roman" w:eastAsia="Times New Roman" w:hAnsi="Times New Roman" w:cs="Arial"/>
          <w:sz w:val="24"/>
          <w:szCs w:val="24"/>
          <w:lang w:val="lt-LT" w:eastAsia="ar-SA"/>
        </w:rPr>
        <w:t>ku</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37"/>
          <w:sz w:val="24"/>
          <w:szCs w:val="24"/>
          <w:lang w:val="lt-LT" w:eastAsia="ar-SA"/>
        </w:rPr>
        <w:t xml:space="preserve"> </w:t>
      </w:r>
      <w:r w:rsidRPr="004D7E4D">
        <w:rPr>
          <w:rFonts w:ascii="Times New Roman" w:eastAsia="Times New Roman" w:hAnsi="Times New Roman" w:cs="Arial"/>
          <w:spacing w:val="-4"/>
          <w:sz w:val="24"/>
          <w:szCs w:val="24"/>
          <w:lang w:val="lt-LT" w:eastAsia="ar-SA"/>
        </w:rPr>
        <w:t>į</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g</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j</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37"/>
          <w:sz w:val="24"/>
          <w:szCs w:val="24"/>
          <w:lang w:val="lt-LT" w:eastAsia="ar-SA"/>
        </w:rPr>
        <w:t xml:space="preserve"> </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z w:val="24"/>
          <w:szCs w:val="24"/>
          <w:lang w:val="lt-LT" w:eastAsia="ar-SA"/>
        </w:rPr>
        <w:t>r</w:t>
      </w:r>
      <w:r w:rsidRPr="004D7E4D">
        <w:rPr>
          <w:rFonts w:ascii="Times New Roman" w:eastAsia="Times New Roman" w:hAnsi="Times New Roman" w:cs="Arial"/>
          <w:spacing w:val="31"/>
          <w:sz w:val="24"/>
          <w:szCs w:val="24"/>
          <w:lang w:val="lt-LT" w:eastAsia="ar-SA"/>
        </w:rPr>
        <w:t xml:space="preserve"> </w:t>
      </w:r>
      <w:r w:rsidRPr="004D7E4D">
        <w:rPr>
          <w:rFonts w:ascii="Times New Roman" w:eastAsia="Times New Roman" w:hAnsi="Times New Roman" w:cs="Arial"/>
          <w:sz w:val="24"/>
          <w:szCs w:val="24"/>
          <w:lang w:val="lt-LT" w:eastAsia="ar-SA"/>
        </w:rPr>
        <w:t>p</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m</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9"/>
          <w:sz w:val="24"/>
          <w:szCs w:val="24"/>
          <w:lang w:val="lt-LT" w:eastAsia="ar-SA"/>
        </w:rPr>
        <w:t>m</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33"/>
          <w:sz w:val="24"/>
          <w:szCs w:val="24"/>
          <w:lang w:val="lt-LT" w:eastAsia="ar-SA"/>
        </w:rPr>
        <w:t xml:space="preserve"> </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v</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k</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z w:val="24"/>
          <w:szCs w:val="24"/>
          <w:lang w:val="lt-LT" w:eastAsia="ar-SA"/>
        </w:rPr>
        <w:t>na</w:t>
      </w:r>
      <w:r w:rsidRPr="004D7E4D">
        <w:rPr>
          <w:rFonts w:ascii="Times New Roman" w:eastAsia="Times New Roman" w:hAnsi="Times New Roman" w:cs="Arial"/>
          <w:spacing w:val="34"/>
          <w:sz w:val="24"/>
          <w:szCs w:val="24"/>
          <w:lang w:val="lt-LT" w:eastAsia="ar-SA"/>
        </w:rPr>
        <w:t xml:space="preserve"> </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1"/>
          <w:sz w:val="24"/>
          <w:szCs w:val="24"/>
          <w:lang w:val="lt-LT" w:eastAsia="ar-SA"/>
        </w:rPr>
        <w:t>že</w:t>
      </w:r>
      <w:r w:rsidRPr="004D7E4D">
        <w:rPr>
          <w:rFonts w:ascii="Times New Roman" w:eastAsia="Times New Roman" w:hAnsi="Times New Roman" w:cs="Arial"/>
          <w:spacing w:val="3"/>
          <w:sz w:val="24"/>
          <w:szCs w:val="24"/>
          <w:lang w:val="lt-LT" w:eastAsia="ar-SA"/>
        </w:rPr>
        <w:t>s</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ė</w:t>
      </w:r>
      <w:r w:rsidRPr="004D7E4D">
        <w:rPr>
          <w:rFonts w:ascii="Times New Roman" w:eastAsia="Times New Roman" w:hAnsi="Times New Roman" w:cs="Arial"/>
          <w:spacing w:val="29"/>
          <w:sz w:val="24"/>
          <w:szCs w:val="24"/>
          <w:lang w:val="lt-LT" w:eastAsia="ar-SA"/>
        </w:rPr>
        <w:t xml:space="preserve"> </w:t>
      </w:r>
      <w:r w:rsidRPr="004D7E4D">
        <w:rPr>
          <w:rFonts w:ascii="Times New Roman" w:eastAsia="Times New Roman" w:hAnsi="Times New Roman" w:cs="Arial"/>
          <w:sz w:val="24"/>
          <w:szCs w:val="24"/>
          <w:lang w:val="lt-LT" w:eastAsia="ar-SA"/>
        </w:rPr>
        <w:t>už</w:t>
      </w:r>
      <w:r w:rsidRPr="004D7E4D">
        <w:rPr>
          <w:rFonts w:ascii="Times New Roman" w:eastAsia="Times New Roman" w:hAnsi="Times New Roman" w:cs="Arial"/>
          <w:spacing w:val="35"/>
          <w:sz w:val="24"/>
          <w:szCs w:val="24"/>
          <w:lang w:val="lt-LT" w:eastAsia="ar-SA"/>
        </w:rPr>
        <w:t xml:space="preserve"> </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2"/>
          <w:sz w:val="24"/>
          <w:szCs w:val="24"/>
          <w:lang w:val="lt-LT" w:eastAsia="ar-SA"/>
        </w:rPr>
        <w:t>s</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9"/>
          <w:sz w:val="24"/>
          <w:szCs w:val="24"/>
          <w:lang w:val="lt-LT" w:eastAsia="ar-SA"/>
        </w:rPr>
        <w:t>y</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ą</w:t>
      </w:r>
      <w:r w:rsidRPr="004D7E4D">
        <w:rPr>
          <w:rFonts w:ascii="Times New Roman" w:eastAsia="Times New Roman" w:hAnsi="Times New Roman" w:cs="Arial"/>
          <w:spacing w:val="33"/>
          <w:sz w:val="24"/>
          <w:szCs w:val="24"/>
          <w:lang w:val="lt-LT" w:eastAsia="ar-SA"/>
        </w:rPr>
        <w:t xml:space="preserve"> </w:t>
      </w:r>
      <w:r w:rsidRPr="004D7E4D">
        <w:rPr>
          <w:rFonts w:ascii="Times New Roman" w:eastAsia="Times New Roman" w:hAnsi="Times New Roman" w:cs="Arial"/>
          <w:spacing w:val="-4"/>
          <w:sz w:val="24"/>
          <w:szCs w:val="24"/>
          <w:lang w:val="lt-LT" w:eastAsia="ar-SA"/>
        </w:rPr>
        <w:t>mi</w:t>
      </w:r>
      <w:r w:rsidRPr="004D7E4D">
        <w:rPr>
          <w:rFonts w:ascii="Times New Roman" w:eastAsia="Times New Roman" w:hAnsi="Times New Roman" w:cs="Arial"/>
          <w:spacing w:val="5"/>
          <w:sz w:val="24"/>
          <w:szCs w:val="24"/>
          <w:lang w:val="lt-LT" w:eastAsia="ar-SA"/>
        </w:rPr>
        <w:t>n</w:t>
      </w:r>
      <w:r w:rsidRPr="004D7E4D">
        <w:rPr>
          <w:rFonts w:ascii="Times New Roman" w:eastAsia="Times New Roman" w:hAnsi="Times New Roman" w:cs="Arial"/>
          <w:sz w:val="24"/>
          <w:szCs w:val="24"/>
          <w:lang w:val="lt-LT" w:eastAsia="ar-SA"/>
        </w:rPr>
        <w:t>i</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lią</w:t>
      </w:r>
      <w:r w:rsidRPr="004D7E4D">
        <w:rPr>
          <w:rFonts w:ascii="Times New Roman" w:eastAsia="Times New Roman" w:hAnsi="Times New Roman" w:cs="Arial"/>
          <w:spacing w:val="-1"/>
          <w:sz w:val="24"/>
          <w:szCs w:val="24"/>
          <w:lang w:val="lt-LT" w:eastAsia="ar-SA"/>
        </w:rPr>
        <w:t xml:space="preserve"> </w:t>
      </w:r>
      <w:r w:rsidRPr="004D7E4D">
        <w:rPr>
          <w:rFonts w:ascii="Times New Roman" w:eastAsia="Times New Roman" w:hAnsi="Times New Roman" w:cs="Arial"/>
          <w:spacing w:val="-4"/>
          <w:sz w:val="24"/>
          <w:szCs w:val="24"/>
          <w:lang w:val="lt-LT" w:eastAsia="ar-SA"/>
        </w:rPr>
        <w:t>il</w:t>
      </w:r>
      <w:r w:rsidRPr="004D7E4D">
        <w:rPr>
          <w:rFonts w:ascii="Times New Roman" w:eastAsia="Times New Roman" w:hAnsi="Times New Roman" w:cs="Arial"/>
          <w:sz w:val="24"/>
          <w:szCs w:val="24"/>
          <w:lang w:val="lt-LT" w:eastAsia="ar-SA"/>
        </w:rPr>
        <w:t>g</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l</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pacing w:val="-4"/>
          <w:sz w:val="24"/>
          <w:szCs w:val="24"/>
          <w:lang w:val="lt-LT" w:eastAsia="ar-SA"/>
        </w:rPr>
        <w:t>i</w:t>
      </w:r>
      <w:r w:rsidRPr="004D7E4D">
        <w:rPr>
          <w:rFonts w:ascii="Times New Roman" w:eastAsia="Times New Roman" w:hAnsi="Times New Roman" w:cs="Arial"/>
          <w:spacing w:val="5"/>
          <w:sz w:val="24"/>
          <w:szCs w:val="24"/>
          <w:lang w:val="lt-LT" w:eastAsia="ar-SA"/>
        </w:rPr>
        <w:t>k</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24"/>
          <w:sz w:val="24"/>
          <w:szCs w:val="24"/>
          <w:lang w:val="lt-LT" w:eastAsia="ar-SA"/>
        </w:rPr>
        <w:t xml:space="preserve"> </w:t>
      </w:r>
      <w:r w:rsidRPr="004D7E4D">
        <w:rPr>
          <w:rFonts w:ascii="Times New Roman" w:eastAsia="Times New Roman" w:hAnsi="Times New Roman" w:cs="Arial"/>
          <w:spacing w:val="-4"/>
          <w:sz w:val="24"/>
          <w:szCs w:val="24"/>
          <w:lang w:val="lt-LT" w:eastAsia="ar-SA"/>
        </w:rPr>
        <w:t>m</w:t>
      </w:r>
      <w:r w:rsidRPr="004D7E4D">
        <w:rPr>
          <w:rFonts w:ascii="Times New Roman" w:eastAsia="Times New Roman" w:hAnsi="Times New Roman" w:cs="Arial"/>
          <w:spacing w:val="-1"/>
          <w:sz w:val="24"/>
          <w:szCs w:val="24"/>
          <w:lang w:val="lt-LT" w:eastAsia="ar-SA"/>
        </w:rPr>
        <w:t>a</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6"/>
          <w:sz w:val="24"/>
          <w:szCs w:val="24"/>
          <w:lang w:val="lt-LT" w:eastAsia="ar-SA"/>
        </w:rPr>
        <w:t>r</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4"/>
          <w:sz w:val="24"/>
          <w:szCs w:val="24"/>
          <w:lang w:val="lt-LT" w:eastAsia="ar-SA"/>
        </w:rPr>
        <w:t>a</w:t>
      </w:r>
      <w:r w:rsidRPr="004D7E4D">
        <w:rPr>
          <w:rFonts w:ascii="Times New Roman" w:eastAsia="Times New Roman" w:hAnsi="Times New Roman" w:cs="Arial"/>
          <w:sz w:val="24"/>
          <w:szCs w:val="24"/>
          <w:lang w:val="lt-LT" w:eastAsia="ar-SA"/>
        </w:rPr>
        <w:t>l</w:t>
      </w:r>
      <w:r w:rsidRPr="004D7E4D">
        <w:rPr>
          <w:rFonts w:ascii="Times New Roman" w:eastAsia="Times New Roman" w:hAnsi="Times New Roman" w:cs="Arial"/>
          <w:spacing w:val="-9"/>
          <w:sz w:val="24"/>
          <w:szCs w:val="24"/>
          <w:lang w:val="lt-LT" w:eastAsia="ar-SA"/>
        </w:rPr>
        <w:t>i</w:t>
      </w:r>
      <w:r w:rsidRPr="004D7E4D">
        <w:rPr>
          <w:rFonts w:ascii="Times New Roman" w:eastAsia="Times New Roman" w:hAnsi="Times New Roman" w:cs="Arial"/>
          <w:spacing w:val="10"/>
          <w:sz w:val="24"/>
          <w:szCs w:val="24"/>
          <w:lang w:val="lt-LT" w:eastAsia="ar-SA"/>
        </w:rPr>
        <w:t>o</w:t>
      </w:r>
      <w:r w:rsidRPr="004D7E4D">
        <w:rPr>
          <w:rFonts w:ascii="Times New Roman" w:eastAsia="Times New Roman" w:hAnsi="Times New Roman" w:cs="Arial"/>
          <w:spacing w:val="-9"/>
          <w:sz w:val="24"/>
          <w:szCs w:val="24"/>
          <w:lang w:val="lt-LT" w:eastAsia="ar-SA"/>
        </w:rPr>
        <w:t>j</w:t>
      </w:r>
      <w:r w:rsidRPr="004D7E4D">
        <w:rPr>
          <w:rFonts w:ascii="Times New Roman" w:eastAsia="Times New Roman" w:hAnsi="Times New Roman" w:cs="Arial"/>
          <w:sz w:val="24"/>
          <w:szCs w:val="24"/>
          <w:lang w:val="lt-LT" w:eastAsia="ar-SA"/>
        </w:rPr>
        <w:t>o</w:t>
      </w:r>
      <w:r w:rsidRPr="004D7E4D">
        <w:rPr>
          <w:rFonts w:ascii="Times New Roman" w:eastAsia="Times New Roman" w:hAnsi="Times New Roman" w:cs="Arial"/>
          <w:spacing w:val="18"/>
          <w:sz w:val="24"/>
          <w:szCs w:val="24"/>
          <w:lang w:val="lt-LT" w:eastAsia="ar-SA"/>
        </w:rPr>
        <w:t xml:space="preserve"> </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z w:val="24"/>
          <w:szCs w:val="24"/>
          <w:lang w:val="lt-LT" w:eastAsia="ar-SA"/>
        </w:rPr>
        <w:t>u</w:t>
      </w:r>
      <w:r w:rsidRPr="004D7E4D">
        <w:rPr>
          <w:rFonts w:ascii="Times New Roman" w:eastAsia="Times New Roman" w:hAnsi="Times New Roman" w:cs="Arial"/>
          <w:spacing w:val="-3"/>
          <w:sz w:val="24"/>
          <w:szCs w:val="24"/>
          <w:lang w:val="lt-LT" w:eastAsia="ar-SA"/>
        </w:rPr>
        <w:t>r</w:t>
      </w:r>
      <w:r w:rsidRPr="004D7E4D">
        <w:rPr>
          <w:rFonts w:ascii="Times New Roman" w:eastAsia="Times New Roman" w:hAnsi="Times New Roman" w:cs="Arial"/>
          <w:sz w:val="24"/>
          <w:szCs w:val="24"/>
          <w:lang w:val="lt-LT" w:eastAsia="ar-SA"/>
        </w:rPr>
        <w:t>to</w:t>
      </w:r>
      <w:r w:rsidRPr="004D7E4D">
        <w:rPr>
          <w:rFonts w:ascii="Times New Roman" w:eastAsia="Times New Roman" w:hAnsi="Times New Roman" w:cs="Arial"/>
          <w:spacing w:val="24"/>
          <w:sz w:val="24"/>
          <w:szCs w:val="24"/>
          <w:lang w:val="lt-LT" w:eastAsia="ar-SA"/>
        </w:rPr>
        <w:t xml:space="preserve"> </w:t>
      </w:r>
      <w:r w:rsidRPr="004D7E4D">
        <w:rPr>
          <w:rFonts w:ascii="Times New Roman" w:eastAsia="Times New Roman" w:hAnsi="Times New Roman" w:cs="Arial"/>
          <w:spacing w:val="-5"/>
          <w:sz w:val="24"/>
          <w:szCs w:val="24"/>
          <w:lang w:val="lt-LT" w:eastAsia="ar-SA"/>
        </w:rPr>
        <w:t>v</w:t>
      </w:r>
      <w:r w:rsidRPr="004D7E4D">
        <w:rPr>
          <w:rFonts w:ascii="Times New Roman" w:eastAsia="Times New Roman" w:hAnsi="Times New Roman" w:cs="Arial"/>
          <w:spacing w:val="-1"/>
          <w:sz w:val="24"/>
          <w:szCs w:val="24"/>
          <w:lang w:val="lt-LT" w:eastAsia="ar-SA"/>
        </w:rPr>
        <w:t>e</w:t>
      </w:r>
      <w:r w:rsidRPr="004D7E4D">
        <w:rPr>
          <w:rFonts w:ascii="Times New Roman" w:eastAsia="Times New Roman" w:hAnsi="Times New Roman" w:cs="Arial"/>
          <w:spacing w:val="2"/>
          <w:sz w:val="24"/>
          <w:szCs w:val="24"/>
          <w:lang w:val="lt-LT" w:eastAsia="ar-SA"/>
        </w:rPr>
        <w:t>r</w:t>
      </w:r>
      <w:r w:rsidRPr="004D7E4D">
        <w:rPr>
          <w:rFonts w:ascii="Times New Roman" w:eastAsia="Times New Roman" w:hAnsi="Times New Roman" w:cs="Arial"/>
          <w:spacing w:val="5"/>
          <w:sz w:val="24"/>
          <w:szCs w:val="24"/>
          <w:lang w:val="lt-LT" w:eastAsia="ar-SA"/>
        </w:rPr>
        <w:t>t</w:t>
      </w:r>
      <w:r w:rsidRPr="004D7E4D">
        <w:rPr>
          <w:rFonts w:ascii="Times New Roman" w:eastAsia="Times New Roman" w:hAnsi="Times New Roman" w:cs="Arial"/>
          <w:spacing w:val="-1"/>
          <w:sz w:val="24"/>
          <w:szCs w:val="24"/>
          <w:lang w:val="lt-LT" w:eastAsia="ar-SA"/>
        </w:rPr>
        <w:t>ę</w:t>
      </w:r>
      <w:r w:rsidRPr="004D7E4D">
        <w:rPr>
          <w:rFonts w:ascii="Times New Roman" w:eastAsia="Times New Roman" w:hAnsi="Times New Roman" w:cs="Arial"/>
          <w:sz w:val="24"/>
          <w:szCs w:val="24"/>
          <w:lang w:val="lt-LT" w:eastAsia="ar-SA"/>
        </w:rPr>
        <w:t>.</w:t>
      </w:r>
      <w:r w:rsidRPr="004D7E4D">
        <w:rPr>
          <w:rFonts w:ascii="Times New Roman" w:eastAsia="Times New Roman" w:hAnsi="Times New Roman" w:cs="Arial"/>
          <w:spacing w:val="27"/>
          <w:sz w:val="24"/>
          <w:szCs w:val="24"/>
          <w:lang w:val="lt-LT" w:eastAsia="ar-SA"/>
        </w:rPr>
        <w:t xml:space="preserve"> </w:t>
      </w:r>
    </w:p>
    <w:p w14:paraId="0D1C0F7B" w14:textId="41807E38" w:rsidR="00C91F92" w:rsidRPr="004D7E4D"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8" w:name="_Ref180675238"/>
      <w:r w:rsidRPr="004D7E4D">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8"/>
    </w:p>
    <w:p w14:paraId="088A98FC" w14:textId="7355F25C" w:rsidR="00C91F92" w:rsidRPr="004D7E4D"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4D7E4D"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Finansinis turtas</w:t>
      </w:r>
    </w:p>
    <w:p w14:paraId="49FC3120" w14:textId="6E403136" w:rsidR="00C91F92" w:rsidRPr="004D7E4D"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4D7E4D"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4D7E4D"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Gautinos sumos</w:t>
      </w:r>
    </w:p>
    <w:p w14:paraId="7CA148A9" w14:textId="4747B188" w:rsidR="00C91F92" w:rsidRPr="004D7E4D"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4D7E4D">
        <w:rPr>
          <w:rFonts w:ascii="Times New Roman" w:eastAsia="Times New Roman" w:hAnsi="Times New Roman" w:cs="Times New Roman"/>
          <w:sz w:val="24"/>
          <w:szCs w:val="16"/>
          <w:lang w:val="lt-LT" w:eastAsia="ar-SA"/>
        </w:rPr>
        <w:t>17-ąjį VSAFAS „Finansinis turtas ir finansiniai įsipareigojimai“</w:t>
      </w:r>
      <w:r w:rsidRPr="004D7E4D">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4D7E4D"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4D7E4D">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4D7E4D"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Pinigai ir pinigų ekvivalentai</w:t>
      </w:r>
    </w:p>
    <w:p w14:paraId="21AFEC87" w14:textId="60912784" w:rsidR="00C91F92" w:rsidRPr="004D7E4D"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9" w:name="_Ref192492765"/>
      <w:r w:rsidRPr="004D7E4D">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9"/>
      <w:r w:rsidRPr="004D7E4D">
        <w:rPr>
          <w:rFonts w:ascii="Times New Roman" w:eastAsia="Times New Roman" w:hAnsi="Times New Roman" w:cs="Times New Roman"/>
          <w:sz w:val="24"/>
          <w:szCs w:val="24"/>
          <w:lang w:val="lt-LT" w:eastAsia="ar-SA"/>
        </w:rPr>
        <w:t xml:space="preserve"> </w:t>
      </w:r>
    </w:p>
    <w:p w14:paraId="47E59831" w14:textId="77777777" w:rsidR="002E1FA3" w:rsidRPr="004D7E4D"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0" w:name="_Ref95640307"/>
      <w:r w:rsidRPr="004D7E4D">
        <w:rPr>
          <w:rFonts w:ascii="Times New Roman" w:eastAsia="Times New Roman" w:hAnsi="Times New Roman" w:cs="Arial"/>
          <w:b/>
          <w:bCs/>
          <w:iCs/>
          <w:spacing w:val="-1"/>
          <w:w w:val="103"/>
          <w:sz w:val="24"/>
          <w:szCs w:val="28"/>
          <w:lang w:val="lt-LT" w:eastAsia="ar-SA"/>
        </w:rPr>
        <w:t>Finansavimo sumos</w:t>
      </w:r>
    </w:p>
    <w:p w14:paraId="3FF6D7DE" w14:textId="2ED452E4"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Įstaigos gautos (gautinos) finansavimo sumos pagal paskirtį skirstomos į:</w:t>
      </w:r>
      <w:r w:rsidR="00B4395C"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 xml:space="preserve">finansavimo sumas </w:t>
      </w:r>
      <w:r w:rsidRPr="004D7E4D">
        <w:rPr>
          <w:rFonts w:ascii="Times New Roman" w:eastAsia="Times New Roman" w:hAnsi="Times New Roman" w:cs="Times New Roman"/>
          <w:sz w:val="24"/>
          <w:szCs w:val="24"/>
          <w:lang w:val="lt-LT" w:eastAsia="ar-SA"/>
        </w:rPr>
        <w:lastRenderedPageBreak/>
        <w:t>nepiniginiam turtui įsigyti</w:t>
      </w:r>
      <w:r w:rsidR="00B4395C" w:rsidRPr="004D7E4D">
        <w:rPr>
          <w:rFonts w:ascii="Times New Roman" w:eastAsia="Times New Roman" w:hAnsi="Times New Roman" w:cs="Times New Roman"/>
          <w:sz w:val="24"/>
          <w:szCs w:val="24"/>
          <w:lang w:val="lt-LT" w:eastAsia="ar-SA"/>
        </w:rPr>
        <w:t xml:space="preserve"> ir </w:t>
      </w:r>
      <w:r w:rsidRPr="004D7E4D">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4D7E4D"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4D7E4D"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0"/>
    <w:p w14:paraId="16526E67"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Finansiniai įsipareigojimai</w:t>
      </w:r>
    </w:p>
    <w:p w14:paraId="19025118" w14:textId="609CD628" w:rsidR="00C91F92" w:rsidRPr="004D7E4D"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susiję su rinkos kainomis – tikrąja verte</w:t>
      </w:r>
      <w:r w:rsidR="004464B6"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kiti ilgalaikiai finansiniai įsipareigojimai ir atidėjiniai– amortizuota savikaina</w:t>
      </w:r>
      <w:r w:rsidR="004464B6"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4D7E4D"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Atidėjiniai</w:t>
      </w:r>
    </w:p>
    <w:p w14:paraId="607819ED" w14:textId="43584C5F"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4D7E4D"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4D7E4D"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Veiklos nuoma</w:t>
      </w:r>
    </w:p>
    <w:p w14:paraId="7D09C28C" w14:textId="49BD815A"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4D7E4D"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Pajamos</w:t>
      </w:r>
    </w:p>
    <w:p w14:paraId="02978283" w14:textId="7C9AD620"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w:t>
      </w:r>
      <w:r w:rsidRPr="004D7E4D">
        <w:rPr>
          <w:rFonts w:ascii="Times New Roman" w:eastAsia="Times New Roman" w:hAnsi="Times New Roman" w:cs="Times New Roman"/>
          <w:sz w:val="24"/>
          <w:szCs w:val="24"/>
          <w:lang w:val="lt-LT" w:eastAsia="ar-SA"/>
        </w:rPr>
        <w:lastRenderedPageBreak/>
        <w:t xml:space="preserve">patikimai įvertinti pajamų sumą ir kai įstaiga gali patikimai įvertinti su pajamų uždirbimu susijusias sąnaudas. Pardavimų ir paslaugų pajamos registruojamos, atėmus suteiktas nuolaidas. </w:t>
      </w:r>
    </w:p>
    <w:p w14:paraId="600BAE9D" w14:textId="16BCEFA9"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1" w:name="OLE_LINK3"/>
      <w:bookmarkStart w:id="12" w:name="OLE_LINK4"/>
    </w:p>
    <w:bookmarkEnd w:id="11"/>
    <w:bookmarkEnd w:id="12"/>
    <w:p w14:paraId="38E389F6" w14:textId="77777777" w:rsidR="00C91F92" w:rsidRPr="004D7E4D"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Sąnaudos</w:t>
      </w:r>
    </w:p>
    <w:p w14:paraId="62314D14" w14:textId="7AC80B73"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4D7E4D"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4D7E4D"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4D7E4D"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4D7E4D">
        <w:rPr>
          <w:rFonts w:ascii="Times New Roman" w:eastAsia="Times New Roman" w:hAnsi="Times New Roman" w:cs="Times New Roman"/>
          <w:bCs/>
          <w:sz w:val="24"/>
          <w:szCs w:val="24"/>
          <w:lang w:val="lt-LT" w:eastAsia="ar-SA"/>
        </w:rPr>
        <w:t>Finansavimo sąnaudas įstaiga</w:t>
      </w:r>
      <w:r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BC3996A" w14:textId="77777777" w:rsidR="00C91F92" w:rsidRPr="004D7E4D"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Sandoriai užsienio valiuta</w:t>
      </w:r>
    </w:p>
    <w:p w14:paraId="018435AB" w14:textId="51CB5842" w:rsidR="00C91F92" w:rsidRPr="004D7E4D"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4D7E4D"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Turto nuvertėjimas</w:t>
      </w:r>
    </w:p>
    <w:p w14:paraId="73BDF10F" w14:textId="2DA359D3" w:rsidR="00C91F92" w:rsidRPr="004D7E4D"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4D7E4D"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3" w:name="_Ref139194008"/>
    </w:p>
    <w:p w14:paraId="3B0097E3" w14:textId="255B3364" w:rsidR="00C91F92" w:rsidRPr="004D7E4D"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3"/>
      <w:r w:rsidRPr="004D7E4D">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Pr="004D7E4D"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Neapibrėžtieji įsipareigojimai ir neapibrėžtasis turtas</w:t>
      </w:r>
    </w:p>
    <w:p w14:paraId="205315E2" w14:textId="21D94C1A" w:rsidR="00C91F92" w:rsidRPr="004D7E4D"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4D7E4D">
        <w:rPr>
          <w:rFonts w:ascii="Times New Roman" w:eastAsia="Times New Roman" w:hAnsi="Times New Roman" w:cs="Times New Roman"/>
          <w:sz w:val="24"/>
          <w:szCs w:val="24"/>
          <w:lang w:val="lt-LT" w:eastAsia="ar-SA"/>
        </w:rPr>
        <w:t xml:space="preserve"> </w:t>
      </w:r>
      <w:r w:rsidRPr="004D7E4D">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4D7E4D"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4" w:name="_Ref166049503"/>
      <w:bookmarkEnd w:id="14"/>
    </w:p>
    <w:p w14:paraId="742EA4EE" w14:textId="77777777" w:rsidR="00C91F92" w:rsidRPr="004D7E4D"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4D7E4D">
        <w:rPr>
          <w:rFonts w:ascii="Times New Roman" w:eastAsia="Times New Roman" w:hAnsi="Times New Roman" w:cs="Arial"/>
          <w:b/>
          <w:bCs/>
          <w:iCs/>
          <w:spacing w:val="-1"/>
          <w:w w:val="103"/>
          <w:sz w:val="24"/>
          <w:szCs w:val="28"/>
          <w:lang w:val="lt-LT" w:eastAsia="ar-SA"/>
        </w:rPr>
        <w:t>Informacijos pagal segmentus pateikimas</w:t>
      </w:r>
    </w:p>
    <w:p w14:paraId="36057110" w14:textId="26CE2ADD" w:rsidR="00C91F92" w:rsidRPr="004D7E4D"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4D7E4D"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4D7E4D"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Įstaiga skiria šiuos segmentus:</w:t>
      </w:r>
    </w:p>
    <w:p w14:paraId="7B96E7A7" w14:textId="327648A7" w:rsidR="00C91F92" w:rsidRPr="004D7E4D"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1. bendrųjų valstybės paslaugų;</w:t>
      </w:r>
    </w:p>
    <w:p w14:paraId="6741E295" w14:textId="09EEE9A5" w:rsidR="00C91F92" w:rsidRPr="004D7E4D"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2. socialinė apsauga;</w:t>
      </w:r>
    </w:p>
    <w:p w14:paraId="659E6424" w14:textId="40D62934" w:rsidR="00C91F92" w:rsidRPr="004D7E4D"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4D7E4D">
        <w:rPr>
          <w:rFonts w:ascii="Times New Roman" w:eastAsia="Times New Roman" w:hAnsi="Times New Roman" w:cs="Times New Roman"/>
          <w:sz w:val="24"/>
          <w:szCs w:val="24"/>
          <w:lang w:val="lt-LT" w:eastAsia="ar-SA"/>
        </w:rPr>
        <w:t>3. švietimas.</w:t>
      </w:r>
    </w:p>
    <w:p w14:paraId="77A1CDA7" w14:textId="77777777" w:rsidR="00EE3B8D" w:rsidRPr="004D7E4D" w:rsidRDefault="00EE3B8D" w:rsidP="00DF3397">
      <w:pPr>
        <w:spacing w:after="0" w:line="240" w:lineRule="auto"/>
        <w:rPr>
          <w:rFonts w:ascii="Times New Roman" w:hAnsi="Times New Roman" w:cs="Times New Roman"/>
          <w:sz w:val="24"/>
          <w:szCs w:val="24"/>
          <w:lang w:val="lt-LT"/>
        </w:rPr>
      </w:pPr>
    </w:p>
    <w:p w14:paraId="1D52751B" w14:textId="2B6AF5DE" w:rsidR="00DF3397" w:rsidRPr="004D7E4D" w:rsidRDefault="00DF3397" w:rsidP="005D3DAF">
      <w:pPr>
        <w:spacing w:after="0" w:line="240" w:lineRule="auto"/>
        <w:jc w:val="center"/>
        <w:rPr>
          <w:rFonts w:ascii="Times New Roman" w:hAnsi="Times New Roman" w:cs="Times New Roman"/>
          <w:b/>
          <w:bCs/>
          <w:sz w:val="24"/>
          <w:szCs w:val="24"/>
          <w:lang w:val="lt-LT"/>
        </w:rPr>
      </w:pPr>
      <w:r w:rsidRPr="004D7E4D">
        <w:rPr>
          <w:rFonts w:ascii="Times New Roman" w:hAnsi="Times New Roman" w:cs="Times New Roman"/>
          <w:b/>
          <w:bCs/>
          <w:sz w:val="24"/>
          <w:szCs w:val="24"/>
          <w:lang w:val="lt-LT"/>
        </w:rPr>
        <w:t>III. PASTABOS</w:t>
      </w:r>
    </w:p>
    <w:p w14:paraId="41670377" w14:textId="2C545535" w:rsidR="005D3DAF" w:rsidRPr="004D7E4D"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Pr="004D7E4D" w:rsidRDefault="005D3DAF" w:rsidP="00595BC5">
      <w:pPr>
        <w:spacing w:after="0" w:line="240" w:lineRule="auto"/>
        <w:jc w:val="center"/>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t>Pastaba P01 “Apskaitos politika ir apskaitinių įverčių keitimas, klaidų taisymas”</w:t>
      </w:r>
    </w:p>
    <w:p w14:paraId="7AE22F34" w14:textId="08B5A439" w:rsidR="005D3DAF" w:rsidRPr="004D7E4D" w:rsidRDefault="005D3DAF" w:rsidP="002E1FA3">
      <w:pPr>
        <w:spacing w:after="0" w:line="240" w:lineRule="auto"/>
        <w:ind w:firstLine="992"/>
        <w:jc w:val="both"/>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P01.1 Apskaitos politikos keitimų </w:t>
      </w:r>
      <w:r w:rsidR="00AB5300">
        <w:rPr>
          <w:rFonts w:ascii="Times New Roman" w:hAnsi="Times New Roman" w:cs="Times New Roman"/>
          <w:sz w:val="24"/>
          <w:szCs w:val="24"/>
          <w:lang w:val="lt-LT"/>
        </w:rPr>
        <w:t>2025</w:t>
      </w:r>
      <w:r w:rsidRPr="004D7E4D">
        <w:rPr>
          <w:rFonts w:ascii="Times New Roman" w:hAnsi="Times New Roman" w:cs="Times New Roman"/>
          <w:sz w:val="24"/>
          <w:szCs w:val="24"/>
          <w:lang w:val="lt-LT"/>
        </w:rPr>
        <w:t xml:space="preserve"> metais nebuvo.</w:t>
      </w:r>
    </w:p>
    <w:p w14:paraId="1730F78F" w14:textId="27E31E05" w:rsidR="005D3DAF" w:rsidRPr="004D7E4D" w:rsidRDefault="005D3DAF" w:rsidP="002E1FA3">
      <w:pPr>
        <w:spacing w:after="0" w:line="240" w:lineRule="auto"/>
        <w:ind w:firstLine="992"/>
        <w:jc w:val="both"/>
        <w:rPr>
          <w:rFonts w:ascii="Times New Roman" w:hAnsi="Times New Roman" w:cs="Times New Roman"/>
          <w:sz w:val="24"/>
          <w:szCs w:val="24"/>
          <w:lang w:val="lt-LT"/>
        </w:rPr>
      </w:pPr>
      <w:r w:rsidRPr="004D7E4D">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4D7E4D">
        <w:rPr>
          <w:rFonts w:ascii="Times New Roman" w:hAnsi="Times New Roman" w:cs="Times New Roman"/>
          <w:sz w:val="24"/>
          <w:szCs w:val="24"/>
          <w:lang w:val="lt-LT"/>
        </w:rPr>
        <w:t xml:space="preserve">e bei </w:t>
      </w:r>
      <w:r w:rsidRPr="004D7E4D">
        <w:rPr>
          <w:rFonts w:ascii="Times New Roman" w:hAnsi="Times New Roman" w:cs="Times New Roman"/>
          <w:sz w:val="24"/>
          <w:szCs w:val="24"/>
          <w:lang w:val="lt-LT"/>
        </w:rPr>
        <w:t>techninį, technologinį arba kitokį senėjimą</w:t>
      </w:r>
      <w:r w:rsidR="00595BC5" w:rsidRPr="004D7E4D">
        <w:rPr>
          <w:rFonts w:ascii="Times New Roman" w:hAnsi="Times New Roman" w:cs="Times New Roman"/>
          <w:sz w:val="24"/>
          <w:szCs w:val="24"/>
          <w:lang w:val="lt-LT"/>
        </w:rPr>
        <w:t>. 202</w:t>
      </w:r>
      <w:r w:rsidR="00735B7B">
        <w:rPr>
          <w:rFonts w:ascii="Times New Roman" w:hAnsi="Times New Roman" w:cs="Times New Roman"/>
          <w:sz w:val="24"/>
          <w:szCs w:val="24"/>
          <w:lang w:val="lt-LT"/>
        </w:rPr>
        <w:t>5</w:t>
      </w:r>
      <w:r w:rsidR="00595BC5" w:rsidRPr="004D7E4D">
        <w:rPr>
          <w:rFonts w:ascii="Times New Roman" w:hAnsi="Times New Roman" w:cs="Times New Roman"/>
          <w:sz w:val="24"/>
          <w:szCs w:val="24"/>
          <w:lang w:val="lt-LT"/>
        </w:rPr>
        <w:t xml:space="preserve"> metais apskaitiniai įverčiai nesikeitė. </w:t>
      </w:r>
    </w:p>
    <w:p w14:paraId="49C68002" w14:textId="52D27698" w:rsidR="00595BC5" w:rsidRPr="004D7E4D" w:rsidRDefault="00595BC5" w:rsidP="002E1FA3">
      <w:pPr>
        <w:spacing w:after="0" w:line="240" w:lineRule="auto"/>
        <w:ind w:firstLine="992"/>
        <w:rPr>
          <w:rFonts w:ascii="Times New Roman" w:hAnsi="Times New Roman" w:cs="Times New Roman"/>
          <w:sz w:val="24"/>
          <w:szCs w:val="24"/>
          <w:lang w:val="lt-LT"/>
        </w:rPr>
      </w:pPr>
      <w:r w:rsidRPr="004D7E4D">
        <w:rPr>
          <w:rFonts w:ascii="Times New Roman" w:hAnsi="Times New Roman" w:cs="Times New Roman"/>
          <w:sz w:val="24"/>
          <w:szCs w:val="24"/>
          <w:lang w:val="lt-LT"/>
        </w:rPr>
        <w:t>P01.3 Apskaitos politikos ir esminių klaidų taisymo įtaka</w:t>
      </w:r>
      <w:r w:rsidR="009D0813" w:rsidRPr="004D7E4D">
        <w:rPr>
          <w:rFonts w:ascii="Times New Roman" w:hAnsi="Times New Roman" w:cs="Times New Roman"/>
          <w:sz w:val="24"/>
          <w:szCs w:val="24"/>
          <w:lang w:val="lt-LT"/>
        </w:rPr>
        <w:t xml:space="preserve"> 7-ojo VSAFAS prieduose.</w:t>
      </w:r>
    </w:p>
    <w:p w14:paraId="753D570E" w14:textId="3A248840" w:rsidR="00C73B47" w:rsidRPr="004D7E4D"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4D7E4D" w:rsidRDefault="00C73B47" w:rsidP="00404D5A">
      <w:pPr>
        <w:pStyle w:val="Default"/>
        <w:ind w:firstLine="720"/>
        <w:jc w:val="both"/>
        <w:rPr>
          <w:b/>
          <w:bCs/>
          <w:i/>
          <w:iCs/>
          <w:color w:val="auto"/>
        </w:rPr>
      </w:pPr>
      <w:r w:rsidRPr="004D7E4D">
        <w:rPr>
          <w:b/>
          <w:bCs/>
          <w:i/>
          <w:iCs/>
          <w:color w:val="auto"/>
        </w:rPr>
        <w:t xml:space="preserve">P02 „Pagrindinės veiklos sąnaudos“ </w:t>
      </w:r>
    </w:p>
    <w:p w14:paraId="6D7507D6" w14:textId="417FFA3C" w:rsidR="00C73B47" w:rsidRPr="004D7E4D" w:rsidRDefault="005A210B" w:rsidP="002E1FA3">
      <w:pPr>
        <w:pStyle w:val="Default"/>
        <w:ind w:firstLine="992"/>
        <w:jc w:val="both"/>
        <w:rPr>
          <w:color w:val="auto"/>
        </w:rPr>
      </w:pPr>
      <w:r w:rsidRPr="004D7E4D">
        <w:rPr>
          <w:color w:val="auto"/>
        </w:rPr>
        <w:t>Įstaigos</w:t>
      </w:r>
      <w:r w:rsidR="00C73B47" w:rsidRPr="004D7E4D">
        <w:rPr>
          <w:color w:val="auto"/>
        </w:rPr>
        <w:t xml:space="preserve"> veiklos rezultatų ataskaitoje pagrindinės veiklos sąnaudos rodomos pagal jų pobūdį. Per ataskaitinį laikotarpį  savo veikloje patyrė ir apskaitė </w:t>
      </w:r>
      <w:r w:rsidR="00D25168">
        <w:rPr>
          <w:color w:val="auto"/>
        </w:rPr>
        <w:t>3057512,46</w:t>
      </w:r>
      <w:r w:rsidR="00C73B47" w:rsidRPr="004D7E4D">
        <w:rPr>
          <w:color w:val="auto"/>
        </w:rPr>
        <w:t xml:space="preserve"> Eur pagrindinės veiklos sąnaudų arba </w:t>
      </w:r>
      <w:r w:rsidR="00D25168">
        <w:rPr>
          <w:color w:val="auto"/>
        </w:rPr>
        <w:t>25,80</w:t>
      </w:r>
      <w:r w:rsidR="00C73B47" w:rsidRPr="004D7E4D">
        <w:rPr>
          <w:color w:val="auto"/>
        </w:rPr>
        <w:t xml:space="preserve"> proc. daugiau nei praėjusį laikotarpį. </w:t>
      </w:r>
    </w:p>
    <w:p w14:paraId="3DBA9454" w14:textId="42EADFA2" w:rsidR="00C73B47" w:rsidRPr="004D7E4D" w:rsidRDefault="00C73B47" w:rsidP="002E1FA3">
      <w:pPr>
        <w:pStyle w:val="Default"/>
        <w:ind w:firstLine="992"/>
        <w:jc w:val="both"/>
        <w:rPr>
          <w:color w:val="auto"/>
        </w:rPr>
      </w:pPr>
      <w:r w:rsidRPr="004D7E4D">
        <w:rPr>
          <w:color w:val="auto"/>
        </w:rPr>
        <w:t xml:space="preserve">Didžiausią dalį pagrindinės veiklos sąnaudų sudaro darbo užmokesčio ir socialinio draudimo sąnaudos – </w:t>
      </w:r>
      <w:r w:rsidR="00D25168">
        <w:rPr>
          <w:color w:val="auto"/>
        </w:rPr>
        <w:t>2414397,08</w:t>
      </w:r>
      <w:r w:rsidRPr="004D7E4D">
        <w:rPr>
          <w:color w:val="auto"/>
        </w:rPr>
        <w:t xml:space="preserve"> Eur arba maždaug </w:t>
      </w:r>
      <w:r w:rsidR="00D25168">
        <w:rPr>
          <w:color w:val="auto"/>
        </w:rPr>
        <w:t>78,96</w:t>
      </w:r>
      <w:r w:rsidRPr="004D7E4D">
        <w:rPr>
          <w:color w:val="auto"/>
        </w:rPr>
        <w:t xml:space="preserve"> proc. visų pagrindinės veiklos sąnaudų. </w:t>
      </w:r>
    </w:p>
    <w:p w14:paraId="39D93076" w14:textId="07FCFA59" w:rsidR="00C73B47" w:rsidRPr="004D7E4D" w:rsidRDefault="00C73B47" w:rsidP="00D25168">
      <w:pPr>
        <w:pStyle w:val="Default"/>
        <w:ind w:firstLine="992"/>
        <w:jc w:val="both"/>
        <w:rPr>
          <w:color w:val="auto"/>
        </w:rPr>
      </w:pPr>
      <w:r w:rsidRPr="004D7E4D">
        <w:rPr>
          <w:color w:val="auto"/>
        </w:rPr>
        <w:t xml:space="preserve">Palyginus ataskaitinio ir praėjusio ataskaitinio laikotarpių sąnaudas, pagrindinis sąnaudų augimas yra darbo užmokesčio ir socialinio draudimo, </w:t>
      </w:r>
      <w:r w:rsidR="00B64C04">
        <w:rPr>
          <w:color w:val="auto"/>
        </w:rPr>
        <w:t>nusidėvėjimo ir amortizacijos,</w:t>
      </w:r>
      <w:r w:rsidRPr="004D7E4D">
        <w:rPr>
          <w:color w:val="auto"/>
        </w:rPr>
        <w:t xml:space="preserve">  transporto,</w:t>
      </w:r>
      <w:r w:rsidR="00B64C04">
        <w:rPr>
          <w:color w:val="auto"/>
        </w:rPr>
        <w:t xml:space="preserve"> paprastojo remonto ir eksploatavimo,</w:t>
      </w:r>
      <w:r w:rsidR="00D25168" w:rsidRPr="00D25168">
        <w:rPr>
          <w:color w:val="auto"/>
        </w:rPr>
        <w:t xml:space="preserve"> </w:t>
      </w:r>
      <w:r w:rsidR="00D25168">
        <w:rPr>
          <w:color w:val="auto"/>
        </w:rPr>
        <w:t>komunalinių paslaugų ir ryšių</w:t>
      </w:r>
      <w:r w:rsidR="00D25168" w:rsidRPr="004D7E4D">
        <w:rPr>
          <w:color w:val="auto"/>
        </w:rPr>
        <w:t xml:space="preserve">, </w:t>
      </w:r>
      <w:r w:rsidR="00D25168">
        <w:rPr>
          <w:color w:val="auto"/>
        </w:rPr>
        <w:t xml:space="preserve"> komandiruočių, kitų paslaugų</w:t>
      </w:r>
      <w:r w:rsidR="00B64C04">
        <w:rPr>
          <w:color w:val="auto"/>
        </w:rPr>
        <w:t>,</w:t>
      </w:r>
      <w:r w:rsidRPr="004D7E4D">
        <w:rPr>
          <w:color w:val="auto"/>
        </w:rPr>
        <w:t xml:space="preserve"> </w:t>
      </w:r>
      <w:r w:rsidR="00D25168">
        <w:rPr>
          <w:color w:val="auto"/>
        </w:rPr>
        <w:t>kvalifikacijos kėlimo,</w:t>
      </w:r>
      <w:r w:rsidRPr="004D7E4D">
        <w:rPr>
          <w:color w:val="auto"/>
        </w:rPr>
        <w:t xml:space="preserve"> socialinių išmokų </w:t>
      </w:r>
      <w:r w:rsidR="00B64C04">
        <w:rPr>
          <w:color w:val="auto"/>
        </w:rPr>
        <w:t>,</w:t>
      </w:r>
      <w:r w:rsidR="002A5610" w:rsidRPr="004D7E4D">
        <w:rPr>
          <w:color w:val="auto"/>
        </w:rPr>
        <w:t xml:space="preserve"> </w:t>
      </w:r>
      <w:r w:rsidRPr="004D7E4D">
        <w:rPr>
          <w:color w:val="auto"/>
        </w:rPr>
        <w:t xml:space="preserve"> o sumažėjimas – </w:t>
      </w:r>
      <w:r w:rsidR="00D25168">
        <w:rPr>
          <w:color w:val="auto"/>
        </w:rPr>
        <w:t xml:space="preserve">sunaudotų atsargų savikaina , </w:t>
      </w:r>
      <w:r w:rsidR="002E3A8B">
        <w:rPr>
          <w:color w:val="auto"/>
        </w:rPr>
        <w:t xml:space="preserve"> nuvertėjimo ir nurašytų sumų</w:t>
      </w:r>
      <w:r w:rsidRPr="004D7E4D">
        <w:rPr>
          <w:color w:val="auto"/>
        </w:rPr>
        <w:t xml:space="preserve">. </w:t>
      </w:r>
    </w:p>
    <w:p w14:paraId="310EBE9D" w14:textId="0628C045" w:rsidR="00CA54C0" w:rsidRPr="004D7E4D" w:rsidRDefault="00C73B47" w:rsidP="002E1FA3">
      <w:pPr>
        <w:pStyle w:val="Default"/>
        <w:ind w:firstLine="992"/>
        <w:jc w:val="both"/>
        <w:rPr>
          <w:color w:val="auto"/>
        </w:rPr>
      </w:pPr>
      <w:r w:rsidRPr="004D7E4D">
        <w:rPr>
          <w:color w:val="auto"/>
        </w:rPr>
        <w:t xml:space="preserve">Ataskaitinio laikotarpio nusidėvėjimo ir amortizacijos sąnaudas sudaro </w:t>
      </w:r>
      <w:r w:rsidR="0012309C">
        <w:rPr>
          <w:color w:val="auto"/>
        </w:rPr>
        <w:t>4</w:t>
      </w:r>
      <w:r w:rsidR="00D25168">
        <w:rPr>
          <w:color w:val="auto"/>
        </w:rPr>
        <w:t>4791,01</w:t>
      </w:r>
      <w:r w:rsidRPr="004D7E4D">
        <w:rPr>
          <w:color w:val="auto"/>
        </w:rPr>
        <w:t xml:space="preserve"> Eur. Iš jų apskaičiuotos nematerialiojo turto amortizacijos sąnaudos yra </w:t>
      </w:r>
      <w:r w:rsidR="00E4046E" w:rsidRPr="004D7E4D">
        <w:rPr>
          <w:color w:val="auto"/>
        </w:rPr>
        <w:t>0,00</w:t>
      </w:r>
      <w:r w:rsidRPr="004D7E4D">
        <w:rPr>
          <w:color w:val="auto"/>
        </w:rPr>
        <w:t xml:space="preserve"> Eur, ilgalaikio materialiojo turto nusidėvėjimo sąnaudos yra </w:t>
      </w:r>
      <w:r w:rsidR="00E4046E" w:rsidRPr="004D7E4D">
        <w:rPr>
          <w:color w:val="auto"/>
        </w:rPr>
        <w:t>41007,69</w:t>
      </w:r>
      <w:r w:rsidRPr="004D7E4D">
        <w:rPr>
          <w:color w:val="auto"/>
        </w:rPr>
        <w:t xml:space="preserve"> Eur. Per ataskaitinį laikotarpį  komunalinių paslaugų ir ryšių sąnaudos </w:t>
      </w:r>
      <w:r w:rsidR="00D25168">
        <w:rPr>
          <w:color w:val="auto"/>
        </w:rPr>
        <w:t>padidėjo</w:t>
      </w:r>
      <w:r w:rsidRPr="004D7E4D">
        <w:rPr>
          <w:color w:val="auto"/>
        </w:rPr>
        <w:t xml:space="preserve">. Apskaitoje užregistruota </w:t>
      </w:r>
      <w:r w:rsidR="001E34E2">
        <w:rPr>
          <w:color w:val="auto"/>
        </w:rPr>
        <w:t>1</w:t>
      </w:r>
      <w:r w:rsidR="00D25168">
        <w:rPr>
          <w:color w:val="auto"/>
        </w:rPr>
        <w:t>36499,63</w:t>
      </w:r>
      <w:r w:rsidRPr="004D7E4D">
        <w:rPr>
          <w:color w:val="auto"/>
        </w:rPr>
        <w:t xml:space="preserve"> Eur šių sąnaudų: iš jų: šildymo sąnaudos – </w:t>
      </w:r>
      <w:r w:rsidR="00D25168">
        <w:rPr>
          <w:color w:val="auto"/>
        </w:rPr>
        <w:t>8</w:t>
      </w:r>
      <w:r w:rsidR="00607F2F">
        <w:rPr>
          <w:color w:val="auto"/>
        </w:rPr>
        <w:t>7913,98</w:t>
      </w:r>
      <w:r w:rsidRPr="004D7E4D">
        <w:rPr>
          <w:color w:val="auto"/>
        </w:rPr>
        <w:t xml:space="preserve"> Eur; elektros energijos sąnaudos – </w:t>
      </w:r>
      <w:r w:rsidR="00D25168">
        <w:rPr>
          <w:color w:val="auto"/>
        </w:rPr>
        <w:t>2</w:t>
      </w:r>
      <w:r w:rsidR="00607F2F">
        <w:rPr>
          <w:color w:val="auto"/>
        </w:rPr>
        <w:t>2958,76</w:t>
      </w:r>
      <w:r w:rsidRPr="004D7E4D">
        <w:rPr>
          <w:color w:val="auto"/>
        </w:rPr>
        <w:t xml:space="preserve"> Eur; vandentiekio ir kanalizacijos sąnaudos – </w:t>
      </w:r>
      <w:r w:rsidR="00C1623F">
        <w:rPr>
          <w:color w:val="auto"/>
        </w:rPr>
        <w:t>1</w:t>
      </w:r>
      <w:r w:rsidR="00D25168">
        <w:rPr>
          <w:color w:val="auto"/>
        </w:rPr>
        <w:t>6</w:t>
      </w:r>
      <w:r w:rsidR="00607F2F">
        <w:rPr>
          <w:color w:val="auto"/>
        </w:rPr>
        <w:t>827,03</w:t>
      </w:r>
      <w:r w:rsidRPr="004D7E4D">
        <w:rPr>
          <w:color w:val="auto"/>
        </w:rPr>
        <w:t xml:space="preserve"> Eur; ryšių paslaugų sąnaudos – </w:t>
      </w:r>
      <w:r w:rsidR="00D25168">
        <w:rPr>
          <w:color w:val="auto"/>
        </w:rPr>
        <w:t>881,46</w:t>
      </w:r>
      <w:r w:rsidRPr="004D7E4D">
        <w:rPr>
          <w:color w:val="auto"/>
        </w:rPr>
        <w:t xml:space="preserve"> Eur ir kitų komunalinių paslaugų – </w:t>
      </w:r>
      <w:r w:rsidR="00607F2F">
        <w:rPr>
          <w:color w:val="auto"/>
        </w:rPr>
        <w:t>7918,40</w:t>
      </w:r>
      <w:r w:rsidRPr="004D7E4D">
        <w:rPr>
          <w:color w:val="auto"/>
        </w:rPr>
        <w:t xml:space="preserve"> Eur. </w:t>
      </w:r>
    </w:p>
    <w:p w14:paraId="26ECEACE" w14:textId="143760B4" w:rsidR="00C73B47" w:rsidRPr="004D7E4D" w:rsidRDefault="005A210B" w:rsidP="002E1FA3">
      <w:pPr>
        <w:pStyle w:val="Default"/>
        <w:ind w:firstLine="992"/>
        <w:jc w:val="both"/>
        <w:rPr>
          <w:color w:val="auto"/>
        </w:rPr>
      </w:pPr>
      <w:r w:rsidRPr="004D7E4D">
        <w:rPr>
          <w:color w:val="auto"/>
        </w:rPr>
        <w:t>Įstaigos</w:t>
      </w:r>
      <w:r w:rsidR="00C73B47" w:rsidRPr="004D7E4D">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51168BCB" w14:textId="77777777" w:rsidR="00343091" w:rsidRPr="004D7E4D" w:rsidRDefault="00343091" w:rsidP="005B7564">
      <w:pPr>
        <w:pStyle w:val="Default"/>
        <w:jc w:val="both"/>
        <w:rPr>
          <w:color w:val="auto"/>
        </w:rPr>
      </w:pPr>
    </w:p>
    <w:p w14:paraId="69F8AA1D" w14:textId="4D0930E8" w:rsidR="00C73B47" w:rsidRPr="004D7E4D" w:rsidRDefault="00C73B47" w:rsidP="00CA54C0">
      <w:pPr>
        <w:pStyle w:val="Default"/>
        <w:ind w:firstLine="720"/>
        <w:jc w:val="both"/>
        <w:rPr>
          <w:b/>
          <w:bCs/>
          <w:i/>
          <w:iCs/>
          <w:color w:val="auto"/>
        </w:rPr>
      </w:pPr>
      <w:r w:rsidRPr="004D7E4D">
        <w:rPr>
          <w:b/>
          <w:bCs/>
          <w:i/>
          <w:iCs/>
          <w:color w:val="auto"/>
        </w:rPr>
        <w:t xml:space="preserve">P03 „Nematerialusis turtas“ </w:t>
      </w:r>
      <w:r w:rsidR="00CA54C0" w:rsidRPr="004D7E4D">
        <w:rPr>
          <w:b/>
          <w:bCs/>
          <w:i/>
          <w:iCs/>
          <w:color w:val="auto"/>
        </w:rPr>
        <w:tab/>
      </w:r>
    </w:p>
    <w:p w14:paraId="03A30D1B" w14:textId="5E4CFA82" w:rsidR="00C73B47" w:rsidRPr="006B7E6B" w:rsidRDefault="005A210B" w:rsidP="00FE7B8F">
      <w:pPr>
        <w:pStyle w:val="Default"/>
        <w:ind w:firstLine="992"/>
        <w:jc w:val="both"/>
        <w:rPr>
          <w:color w:val="000000" w:themeColor="text1"/>
        </w:rPr>
      </w:pPr>
      <w:r w:rsidRPr="006B7E6B">
        <w:rPr>
          <w:color w:val="000000" w:themeColor="text1"/>
        </w:rPr>
        <w:t>Įstaigos</w:t>
      </w:r>
      <w:r w:rsidR="00C73B47" w:rsidRPr="006B7E6B">
        <w:rPr>
          <w:color w:val="000000" w:themeColor="text1"/>
        </w:rPr>
        <w:t xml:space="preserve"> nematerialiojo turto likutinė vertė atskaitinio laikotarpio pabaigoje sudaro </w:t>
      </w:r>
      <w:r w:rsidR="00672D82" w:rsidRPr="006B7E6B">
        <w:rPr>
          <w:color w:val="000000" w:themeColor="text1"/>
        </w:rPr>
        <w:t>0,00</w:t>
      </w:r>
      <w:r w:rsidR="00C73B47" w:rsidRPr="006B7E6B">
        <w:rPr>
          <w:color w:val="000000" w:themeColor="text1"/>
        </w:rPr>
        <w:t xml:space="preserve"> Eur. Per </w:t>
      </w:r>
      <w:r w:rsidR="00AB5300" w:rsidRPr="006B7E6B">
        <w:rPr>
          <w:color w:val="000000" w:themeColor="text1"/>
        </w:rPr>
        <w:t>2025</w:t>
      </w:r>
      <w:r w:rsidR="00C73B47" w:rsidRPr="006B7E6B">
        <w:rPr>
          <w:color w:val="000000" w:themeColor="text1"/>
        </w:rPr>
        <w:t xml:space="preserve"> m. </w:t>
      </w:r>
      <w:r w:rsidR="000F7ACC" w:rsidRPr="006B7E6B">
        <w:rPr>
          <w:color w:val="000000" w:themeColor="text1"/>
        </w:rPr>
        <w:t xml:space="preserve">nebuvo </w:t>
      </w:r>
      <w:r w:rsidR="00C73B47" w:rsidRPr="006B7E6B">
        <w:rPr>
          <w:color w:val="000000" w:themeColor="text1"/>
        </w:rPr>
        <w:t xml:space="preserve"> įsigyt</w:t>
      </w:r>
      <w:r w:rsidR="000679C9" w:rsidRPr="006B7E6B">
        <w:rPr>
          <w:color w:val="000000" w:themeColor="text1"/>
        </w:rPr>
        <w:t>o</w:t>
      </w:r>
      <w:r w:rsidR="00672D82" w:rsidRPr="006B7E6B">
        <w:rPr>
          <w:color w:val="000000" w:themeColor="text1"/>
        </w:rPr>
        <w:t>, nurašyto</w:t>
      </w:r>
      <w:r w:rsidR="00C73B47" w:rsidRPr="006B7E6B">
        <w:rPr>
          <w:color w:val="000000" w:themeColor="text1"/>
        </w:rPr>
        <w:t xml:space="preserve"> ilgalaikio nematerialaus</w:t>
      </w:r>
      <w:r w:rsidR="006A45FB" w:rsidRPr="006B7E6B">
        <w:rPr>
          <w:color w:val="000000" w:themeColor="text1"/>
        </w:rPr>
        <w:t xml:space="preserve"> turto.</w:t>
      </w:r>
      <w:r w:rsidR="00FE7B8F" w:rsidRPr="006B7E6B">
        <w:rPr>
          <w:color w:val="000000" w:themeColor="text1"/>
        </w:rPr>
        <w:t xml:space="preserve"> </w:t>
      </w:r>
    </w:p>
    <w:p w14:paraId="62C66463" w14:textId="77777777" w:rsidR="00C73B47" w:rsidRPr="004D7E4D" w:rsidRDefault="00C73B47" w:rsidP="002E1FA3">
      <w:pPr>
        <w:pStyle w:val="Default"/>
        <w:ind w:firstLine="992"/>
        <w:jc w:val="both"/>
        <w:rPr>
          <w:color w:val="auto"/>
        </w:rPr>
      </w:pPr>
      <w:r w:rsidRPr="004D7E4D">
        <w:rPr>
          <w:color w:val="auto"/>
        </w:rPr>
        <w:t xml:space="preserve">Nematerialiojo turto pasikeitimas per ataskaitinį laikotarpį pateiktas 13-ojo VSAFAS „Nematerialusis turtas“ 1 priede. </w:t>
      </w:r>
    </w:p>
    <w:p w14:paraId="5CEA8469" w14:textId="77777777" w:rsidR="00EC40A6" w:rsidRPr="004D7E4D" w:rsidRDefault="00EC40A6" w:rsidP="00404D5A">
      <w:pPr>
        <w:pStyle w:val="Default"/>
        <w:jc w:val="both"/>
        <w:rPr>
          <w:b/>
          <w:bCs/>
          <w:i/>
          <w:iCs/>
          <w:color w:val="auto"/>
        </w:rPr>
      </w:pPr>
    </w:p>
    <w:p w14:paraId="700610D7" w14:textId="7AED972A" w:rsidR="00C73B47" w:rsidRPr="004D7E4D" w:rsidRDefault="00C73B47" w:rsidP="00CA54C0">
      <w:pPr>
        <w:pStyle w:val="Default"/>
        <w:ind w:firstLine="720"/>
        <w:jc w:val="both"/>
        <w:rPr>
          <w:b/>
          <w:bCs/>
          <w:i/>
          <w:iCs/>
          <w:color w:val="auto"/>
        </w:rPr>
      </w:pPr>
      <w:r w:rsidRPr="004D7E4D">
        <w:rPr>
          <w:b/>
          <w:bCs/>
          <w:i/>
          <w:iCs/>
          <w:color w:val="auto"/>
        </w:rPr>
        <w:t xml:space="preserve">P04 „Ilgalaikis materialusis turtas“ </w:t>
      </w:r>
    </w:p>
    <w:p w14:paraId="33C0F102" w14:textId="3CAC6DD5" w:rsidR="00C73B47" w:rsidRPr="004D7E4D" w:rsidRDefault="00C73B47" w:rsidP="002E1FA3">
      <w:pPr>
        <w:pStyle w:val="Default"/>
        <w:ind w:firstLine="992"/>
        <w:jc w:val="both"/>
        <w:rPr>
          <w:color w:val="auto"/>
        </w:rPr>
      </w:pPr>
      <w:r w:rsidRPr="004D7E4D">
        <w:rPr>
          <w:color w:val="auto"/>
        </w:rPr>
        <w:t xml:space="preserve">Ilgalaikio materialaus turto likutinė vertė ataskaitinio laikotarpio pabaigoje sudaro </w:t>
      </w:r>
      <w:r w:rsidR="00CC4E20">
        <w:rPr>
          <w:color w:val="auto"/>
        </w:rPr>
        <w:t>1 839 631,67</w:t>
      </w:r>
      <w:r w:rsidR="00EC40A6" w:rsidRPr="004D7E4D">
        <w:rPr>
          <w:color w:val="auto"/>
        </w:rPr>
        <w:t xml:space="preserve"> </w:t>
      </w:r>
      <w:r w:rsidRPr="004D7E4D">
        <w:rPr>
          <w:color w:val="auto"/>
        </w:rPr>
        <w:t>Eur. Didžiausią dalį ilgalaikio materialaus turto likutinės vertės ataskaitinio laikotarpio pabaigoje sudaro</w:t>
      </w:r>
      <w:r w:rsidR="00EC40A6" w:rsidRPr="004D7E4D">
        <w:rPr>
          <w:color w:val="auto"/>
        </w:rPr>
        <w:t xml:space="preserve">  pastatai</w:t>
      </w:r>
      <w:r w:rsidRPr="004D7E4D">
        <w:rPr>
          <w:color w:val="auto"/>
        </w:rPr>
        <w:t xml:space="preserve">, tai yra </w:t>
      </w:r>
      <w:r w:rsidR="008F775A" w:rsidRPr="004D7E4D">
        <w:rPr>
          <w:color w:val="auto"/>
        </w:rPr>
        <w:t xml:space="preserve"> </w:t>
      </w:r>
      <w:r w:rsidR="00CC4E20">
        <w:rPr>
          <w:color w:val="auto"/>
        </w:rPr>
        <w:t xml:space="preserve">1 506 602,87 </w:t>
      </w:r>
      <w:r w:rsidRPr="004D7E4D">
        <w:rPr>
          <w:color w:val="auto"/>
        </w:rPr>
        <w:t xml:space="preserve">Eur. </w:t>
      </w:r>
    </w:p>
    <w:p w14:paraId="0FB5F9CA" w14:textId="7FB914F8" w:rsidR="00CC4E20" w:rsidRDefault="00C73B47" w:rsidP="002E1FA3">
      <w:pPr>
        <w:pStyle w:val="Default"/>
        <w:ind w:firstLine="992"/>
        <w:jc w:val="both"/>
        <w:rPr>
          <w:color w:val="auto"/>
        </w:rPr>
      </w:pPr>
      <w:r w:rsidRPr="004D7E4D">
        <w:rPr>
          <w:color w:val="auto"/>
        </w:rPr>
        <w:t xml:space="preserve">Per </w:t>
      </w:r>
      <w:r w:rsidR="00AB5300">
        <w:rPr>
          <w:color w:val="auto"/>
        </w:rPr>
        <w:t>2025</w:t>
      </w:r>
      <w:r w:rsidRPr="004D7E4D">
        <w:rPr>
          <w:color w:val="auto"/>
        </w:rPr>
        <w:t xml:space="preserve"> metus įsigyta materialaus turto </w:t>
      </w:r>
      <w:r w:rsidR="00CC4E20">
        <w:rPr>
          <w:color w:val="auto"/>
        </w:rPr>
        <w:t>sumoje 72 598,99 Eur:</w:t>
      </w:r>
    </w:p>
    <w:p w14:paraId="3244FD58" w14:textId="24524549" w:rsidR="00CC4E20" w:rsidRDefault="00CC4E20" w:rsidP="002E1FA3">
      <w:pPr>
        <w:pStyle w:val="Default"/>
        <w:ind w:firstLine="992"/>
        <w:jc w:val="both"/>
        <w:rPr>
          <w:color w:val="auto"/>
        </w:rPr>
      </w:pPr>
      <w:r>
        <w:rPr>
          <w:color w:val="auto"/>
        </w:rPr>
        <w:t>turto grupėje kiti statiniai</w:t>
      </w:r>
      <w:r w:rsidR="0081449F">
        <w:rPr>
          <w:color w:val="auto"/>
        </w:rPr>
        <w:t xml:space="preserve"> įsigytas suoliukas, supynė</w:t>
      </w:r>
      <w:r w:rsidR="00322154">
        <w:rPr>
          <w:color w:val="auto"/>
        </w:rPr>
        <w:t>s</w:t>
      </w:r>
      <w:r w:rsidR="0081449F">
        <w:rPr>
          <w:color w:val="auto"/>
        </w:rPr>
        <w:t xml:space="preserve"> paukščio lizdas</w:t>
      </w:r>
      <w:r w:rsidR="00322154">
        <w:rPr>
          <w:color w:val="auto"/>
        </w:rPr>
        <w:t xml:space="preserve"> sumoje</w:t>
      </w:r>
      <w:r w:rsidR="00301780">
        <w:rPr>
          <w:color w:val="auto"/>
        </w:rPr>
        <w:t xml:space="preserve"> </w:t>
      </w:r>
      <w:r>
        <w:rPr>
          <w:color w:val="auto"/>
        </w:rPr>
        <w:t>10</w:t>
      </w:r>
      <w:r w:rsidR="00301780">
        <w:rPr>
          <w:color w:val="auto"/>
        </w:rPr>
        <w:t xml:space="preserve"> </w:t>
      </w:r>
      <w:r>
        <w:rPr>
          <w:color w:val="auto"/>
        </w:rPr>
        <w:t>3</w:t>
      </w:r>
      <w:r w:rsidR="00301780">
        <w:rPr>
          <w:color w:val="auto"/>
        </w:rPr>
        <w:t>9</w:t>
      </w:r>
      <w:r>
        <w:rPr>
          <w:color w:val="auto"/>
        </w:rPr>
        <w:t>9,99 Eur;</w:t>
      </w:r>
    </w:p>
    <w:p w14:paraId="7B945E63" w14:textId="4B22C43F" w:rsidR="00CC4E20" w:rsidRDefault="00CC4E20" w:rsidP="002E1FA3">
      <w:pPr>
        <w:pStyle w:val="Default"/>
        <w:ind w:firstLine="992"/>
        <w:jc w:val="both"/>
        <w:rPr>
          <w:color w:val="auto"/>
        </w:rPr>
      </w:pPr>
      <w:r>
        <w:rPr>
          <w:color w:val="auto"/>
        </w:rPr>
        <w:t xml:space="preserve">turto </w:t>
      </w:r>
      <w:r w:rsidR="00C73B47" w:rsidRPr="004D7E4D">
        <w:rPr>
          <w:color w:val="auto"/>
        </w:rPr>
        <w:t>grupėje mašinos ir įrengimai</w:t>
      </w:r>
      <w:r w:rsidR="00E5179D" w:rsidRPr="004D7E4D">
        <w:rPr>
          <w:color w:val="auto"/>
        </w:rPr>
        <w:t xml:space="preserve"> </w:t>
      </w:r>
      <w:r w:rsidR="00322154">
        <w:rPr>
          <w:color w:val="auto"/>
        </w:rPr>
        <w:t xml:space="preserve">įsigytos sensorinės užuolaidos, sensorinis šviesos pluošto kilimėlis, sensoriniai besikeičiančių spalvų skydeliai </w:t>
      </w:r>
      <w:r w:rsidR="00200575" w:rsidRPr="004D7E4D">
        <w:rPr>
          <w:color w:val="auto"/>
        </w:rPr>
        <w:t xml:space="preserve">sumoje </w:t>
      </w:r>
      <w:r>
        <w:rPr>
          <w:color w:val="auto"/>
        </w:rPr>
        <w:t>9343,00</w:t>
      </w:r>
      <w:r w:rsidR="00C73B47" w:rsidRPr="004D7E4D">
        <w:rPr>
          <w:color w:val="auto"/>
        </w:rPr>
        <w:t xml:space="preserve"> Eur</w:t>
      </w:r>
      <w:r>
        <w:rPr>
          <w:color w:val="auto"/>
        </w:rPr>
        <w:t>;</w:t>
      </w:r>
    </w:p>
    <w:p w14:paraId="1DF43A9F" w14:textId="5EC09A7B" w:rsidR="00CC4E20" w:rsidRDefault="00CC4E20" w:rsidP="002E1FA3">
      <w:pPr>
        <w:pStyle w:val="Default"/>
        <w:ind w:firstLine="992"/>
        <w:jc w:val="both"/>
        <w:rPr>
          <w:color w:val="auto"/>
        </w:rPr>
      </w:pPr>
      <w:r>
        <w:rPr>
          <w:color w:val="auto"/>
        </w:rPr>
        <w:t xml:space="preserve">turto grupėje transporto priemonės </w:t>
      </w:r>
      <w:r w:rsidR="00F02C64">
        <w:rPr>
          <w:color w:val="auto"/>
        </w:rPr>
        <w:t xml:space="preserve">įsigytas automobilis </w:t>
      </w:r>
      <w:r w:rsidR="00F02C64" w:rsidRPr="00F02C64">
        <w:rPr>
          <w:color w:val="auto"/>
        </w:rPr>
        <w:t xml:space="preserve">NISSAN ARIYA 63kWH ENGAGE </w:t>
      </w:r>
      <w:r w:rsidR="00F02C64">
        <w:rPr>
          <w:color w:val="auto"/>
        </w:rPr>
        <w:t xml:space="preserve"> </w:t>
      </w:r>
      <w:r>
        <w:rPr>
          <w:color w:val="auto"/>
        </w:rPr>
        <w:t>sumoje 39 990,00 Eur</w:t>
      </w:r>
      <w:r w:rsidR="002E1449">
        <w:rPr>
          <w:color w:val="auto"/>
        </w:rPr>
        <w:t>;</w:t>
      </w:r>
    </w:p>
    <w:p w14:paraId="0BEA9898" w14:textId="15003D9A" w:rsidR="00C73B47" w:rsidRDefault="00C73B47" w:rsidP="002E1FA3">
      <w:pPr>
        <w:pStyle w:val="Default"/>
        <w:ind w:firstLine="992"/>
        <w:jc w:val="both"/>
        <w:rPr>
          <w:color w:val="auto"/>
        </w:rPr>
      </w:pPr>
      <w:r w:rsidRPr="004D7E4D">
        <w:rPr>
          <w:color w:val="auto"/>
        </w:rPr>
        <w:t xml:space="preserve">turto grupėje baldai, biuro įranga ir kitas ilgalaikis materialus turtas </w:t>
      </w:r>
      <w:r w:rsidR="002E1449">
        <w:rPr>
          <w:color w:val="auto"/>
        </w:rPr>
        <w:t xml:space="preserve">įsigyti interaktyvūs ekranai, nešiojami kompiuteriai </w:t>
      </w:r>
      <w:r w:rsidR="00296392">
        <w:rPr>
          <w:color w:val="auto"/>
        </w:rPr>
        <w:t>sumoje</w:t>
      </w:r>
      <w:r w:rsidR="00CC4E20">
        <w:rPr>
          <w:color w:val="auto"/>
        </w:rPr>
        <w:t xml:space="preserve"> 12 866,00 Eur.</w:t>
      </w:r>
      <w:r w:rsidRPr="004D7E4D">
        <w:rPr>
          <w:color w:val="auto"/>
        </w:rPr>
        <w:t xml:space="preserve"> </w:t>
      </w:r>
    </w:p>
    <w:p w14:paraId="7D56AB9D" w14:textId="57EEA98D" w:rsidR="00AA21BC" w:rsidRPr="00AA21BC" w:rsidRDefault="00AA21BC" w:rsidP="00AA21BC">
      <w:pPr>
        <w:pStyle w:val="Default"/>
        <w:ind w:firstLine="992"/>
        <w:jc w:val="both"/>
        <w:rPr>
          <w:color w:val="000000" w:themeColor="text1"/>
        </w:rPr>
      </w:pPr>
      <w:r w:rsidRPr="00AA21BC">
        <w:rPr>
          <w:color w:val="000000" w:themeColor="text1"/>
        </w:rPr>
        <w:t>Per 2025 metus turto grupėje nebaigta statyba n</w:t>
      </w:r>
      <w:r w:rsidR="002D3B6B" w:rsidRPr="00AA21BC">
        <w:rPr>
          <w:color w:val="000000" w:themeColor="text1"/>
        </w:rPr>
        <w:t xml:space="preserve">eatlygintinai </w:t>
      </w:r>
      <w:r w:rsidR="00681FC5" w:rsidRPr="00AA21BC">
        <w:rPr>
          <w:color w:val="000000" w:themeColor="text1"/>
        </w:rPr>
        <w:t xml:space="preserve">gauta </w:t>
      </w:r>
      <w:r w:rsidRPr="00AA21BC">
        <w:rPr>
          <w:color w:val="000000" w:themeColor="text1"/>
        </w:rPr>
        <w:t xml:space="preserve">už </w:t>
      </w:r>
      <w:r w:rsidR="004B1902" w:rsidRPr="00AA21BC">
        <w:rPr>
          <w:color w:val="000000" w:themeColor="text1"/>
        </w:rPr>
        <w:t>188 915,42 Eur</w:t>
      </w:r>
      <w:r w:rsidRPr="00AA21BC">
        <w:rPr>
          <w:color w:val="000000" w:themeColor="text1"/>
        </w:rPr>
        <w:t>, tai pagal Šiaulių miesto savivaldybės pažymą,</w:t>
      </w:r>
      <w:r w:rsidR="00B62272">
        <w:rPr>
          <w:color w:val="000000" w:themeColor="text1"/>
        </w:rPr>
        <w:t xml:space="preserve"> ugdymo centro infrastruktūros atnaujinimo darbai ku</w:t>
      </w:r>
      <w:r w:rsidRPr="00AA21BC">
        <w:rPr>
          <w:color w:val="000000" w:themeColor="text1"/>
        </w:rPr>
        <w:t xml:space="preserve">rie pergrupuoti į </w:t>
      </w:r>
      <w:r w:rsidR="00B62272">
        <w:rPr>
          <w:color w:val="000000" w:themeColor="text1"/>
        </w:rPr>
        <w:t>kitų statinių</w:t>
      </w:r>
      <w:r w:rsidRPr="00AA21BC">
        <w:rPr>
          <w:color w:val="000000" w:themeColor="text1"/>
        </w:rPr>
        <w:t xml:space="preserve"> turto grupę.</w:t>
      </w:r>
    </w:p>
    <w:p w14:paraId="49A1623D" w14:textId="3C2BB471" w:rsidR="00C73B47" w:rsidRDefault="00681FC5" w:rsidP="004E26C9">
      <w:pPr>
        <w:pStyle w:val="Default"/>
        <w:ind w:firstLine="992"/>
        <w:jc w:val="both"/>
        <w:rPr>
          <w:color w:val="auto"/>
        </w:rPr>
      </w:pPr>
      <w:r>
        <w:t xml:space="preserve">Per ataskaitinį laikotarpį nurašyta turto už </w:t>
      </w:r>
      <w:r w:rsidR="00401506">
        <w:rPr>
          <w:color w:val="auto"/>
        </w:rPr>
        <w:t>1</w:t>
      </w:r>
      <w:r w:rsidR="004B1902">
        <w:rPr>
          <w:color w:val="auto"/>
        </w:rPr>
        <w:t xml:space="preserve">6 227,60 </w:t>
      </w:r>
      <w:r w:rsidR="002D3B6B" w:rsidRPr="00971F00">
        <w:rPr>
          <w:color w:val="000000" w:themeColor="text1"/>
        </w:rPr>
        <w:t>Eur</w:t>
      </w:r>
      <w:r w:rsidR="00C73B47" w:rsidRPr="00971F00">
        <w:rPr>
          <w:color w:val="000000" w:themeColor="text1"/>
        </w:rPr>
        <w:t xml:space="preserve">. </w:t>
      </w:r>
      <w:r w:rsidR="00971F00" w:rsidRPr="00971F00">
        <w:rPr>
          <w:color w:val="000000" w:themeColor="text1"/>
        </w:rPr>
        <w:t>Turtas nurašytas, kaip pripažintas netinkamu naudojimui, morališkai pasenusiu, praradusiu praktinę vertę ir kt. Nurašytas turtas buvo pilnai nusidėvėjęs.</w:t>
      </w:r>
    </w:p>
    <w:p w14:paraId="47CF53C2" w14:textId="44D1FA0E" w:rsidR="004B1902" w:rsidRPr="004D7E4D" w:rsidRDefault="00D340DE" w:rsidP="00D57DC9">
      <w:pPr>
        <w:autoSpaceDE w:val="0"/>
        <w:autoSpaceDN w:val="0"/>
        <w:adjustRightInd w:val="0"/>
        <w:spacing w:after="0" w:line="240" w:lineRule="auto"/>
        <w:ind w:firstLine="992"/>
        <w:jc w:val="both"/>
      </w:pPr>
      <w:r w:rsidRPr="00F030A4">
        <w:rPr>
          <w:rFonts w:ascii="Times New Roman" w:hAnsi="Times New Roman" w:cs="Times New Roman"/>
          <w:color w:val="000000" w:themeColor="text1"/>
          <w:sz w:val="24"/>
          <w:szCs w:val="24"/>
          <w:lang w:val="lt-LT"/>
        </w:rPr>
        <w:t xml:space="preserve">Vadovaujantis </w:t>
      </w:r>
      <w:r w:rsidRPr="00F030A4">
        <w:rPr>
          <w:rFonts w:ascii="Times New Roman" w:hAnsi="Times New Roman" w:cs="Times New Roman"/>
          <w:bCs/>
          <w:color w:val="000000" w:themeColor="text1"/>
          <w:sz w:val="24"/>
          <w:szCs w:val="24"/>
          <w:shd w:val="clear" w:color="auto" w:fill="FFFFFF"/>
          <w:lang w:val="lt-LT"/>
        </w:rPr>
        <w:t xml:space="preserve">Viešojo sektoriaus apskaitos ir finansinės atskaitomybės 12-ojo Standarto pakeitimais, per 2025 metus ilgalaikio </w:t>
      </w:r>
      <w:r w:rsidRPr="00F030A4">
        <w:rPr>
          <w:rFonts w:ascii="Times New Roman" w:hAnsi="Times New Roman" w:cs="Times New Roman"/>
          <w:color w:val="000000" w:themeColor="text1"/>
          <w:sz w:val="24"/>
          <w:szCs w:val="24"/>
          <w:lang w:val="lt-LT"/>
        </w:rPr>
        <w:t>materialiojo turto vienetai, neatitinkantys Standarte nustatytų ilgalaikio materialiojo turto pripažinimo kriterijų, kurių savikaina buvo mažesnė už minimalią ilgalaikio materialiojo turto vertę 750,00 Eur buvo pergrupuoti/nurašyti į atsargas sum</w:t>
      </w:r>
      <w:r w:rsidR="00B5034D">
        <w:rPr>
          <w:rFonts w:ascii="Times New Roman" w:hAnsi="Times New Roman" w:cs="Times New Roman"/>
          <w:color w:val="000000" w:themeColor="text1"/>
          <w:sz w:val="24"/>
          <w:szCs w:val="24"/>
          <w:lang w:val="lt-LT"/>
        </w:rPr>
        <w:t xml:space="preserve">oje  39 384,64 </w:t>
      </w:r>
      <w:r w:rsidRPr="00F030A4">
        <w:rPr>
          <w:rFonts w:ascii="Times New Roman" w:hAnsi="Times New Roman" w:cs="Times New Roman"/>
          <w:color w:val="000000" w:themeColor="text1"/>
          <w:sz w:val="24"/>
          <w:szCs w:val="24"/>
          <w:lang w:val="lt-LT"/>
        </w:rPr>
        <w:t>Eur.</w:t>
      </w:r>
    </w:p>
    <w:p w14:paraId="4F4297EC" w14:textId="4FE0EF20" w:rsidR="00C73B47" w:rsidRDefault="00790ED6" w:rsidP="002E1FA3">
      <w:pPr>
        <w:pStyle w:val="Default"/>
        <w:ind w:firstLine="992"/>
        <w:jc w:val="both"/>
        <w:rPr>
          <w:color w:val="auto"/>
        </w:rPr>
      </w:pPr>
      <w:r w:rsidRPr="004D7E4D">
        <w:rPr>
          <w:color w:val="auto"/>
        </w:rPr>
        <w:t>Įstaiga</w:t>
      </w:r>
      <w:r w:rsidR="00C73B47" w:rsidRPr="004D7E4D">
        <w:rPr>
          <w:color w:val="auto"/>
        </w:rPr>
        <w:t xml:space="preserve"> neturi sutarčių, pasirašytų dėl ilgalaikio materialaus turto įsigijimo ateityje, paskutin</w:t>
      </w:r>
      <w:r w:rsidRPr="004D7E4D">
        <w:rPr>
          <w:color w:val="auto"/>
        </w:rPr>
        <w:t>ę</w:t>
      </w:r>
      <w:r w:rsidR="00C73B47" w:rsidRPr="004D7E4D">
        <w:rPr>
          <w:color w:val="auto"/>
        </w:rPr>
        <w:t xml:space="preserve"> ataskaitinio laikotarpio dieną. </w:t>
      </w:r>
    </w:p>
    <w:p w14:paraId="034280C9" w14:textId="77777777" w:rsidR="004D7E4D" w:rsidRDefault="004D7E4D" w:rsidP="002E1FA3">
      <w:pPr>
        <w:pStyle w:val="Default"/>
        <w:ind w:firstLine="992"/>
        <w:jc w:val="both"/>
        <w:rPr>
          <w:color w:val="auto"/>
        </w:rPr>
      </w:pPr>
    </w:p>
    <w:p w14:paraId="6A801C47" w14:textId="77777777" w:rsidR="004D7E4D" w:rsidRPr="00AA1304" w:rsidRDefault="004D7E4D" w:rsidP="004D7E4D">
      <w:pPr>
        <w:pStyle w:val="Default"/>
        <w:ind w:firstLine="720"/>
        <w:jc w:val="both"/>
        <w:rPr>
          <w:b/>
          <w:bCs/>
          <w:i/>
          <w:iCs/>
          <w:color w:val="auto"/>
        </w:rPr>
      </w:pPr>
      <w:r w:rsidRPr="00AA1304">
        <w:rPr>
          <w:b/>
          <w:bCs/>
          <w:i/>
          <w:iCs/>
          <w:color w:val="auto"/>
        </w:rPr>
        <w:t>P05 „Finansinis turtas“</w:t>
      </w:r>
    </w:p>
    <w:p w14:paraId="0A6B9043" w14:textId="77777777" w:rsidR="004D7E4D" w:rsidRPr="00AA7F94" w:rsidRDefault="004D7E4D" w:rsidP="004D7E4D">
      <w:pPr>
        <w:spacing w:after="0" w:line="240" w:lineRule="auto"/>
        <w:ind w:firstLine="9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5B8A1CCD" w14:textId="77777777" w:rsidR="004D7E4D" w:rsidRDefault="004D7E4D" w:rsidP="004D7E4D">
      <w:pPr>
        <w:spacing w:after="0" w:line="240" w:lineRule="auto"/>
        <w:rPr>
          <w:rFonts w:ascii="Times New Roman" w:eastAsia="Times New Roman" w:hAnsi="Times New Roman" w:cs="Times New Roman"/>
          <w:color w:val="000000"/>
          <w:sz w:val="24"/>
          <w:szCs w:val="24"/>
          <w:lang w:val="lt-LT"/>
        </w:rPr>
      </w:pPr>
    </w:p>
    <w:p w14:paraId="5C7FC2BB" w14:textId="77777777" w:rsidR="004D7E4D" w:rsidRPr="00AA1304" w:rsidRDefault="004D7E4D" w:rsidP="004D7E4D">
      <w:pPr>
        <w:pStyle w:val="Default"/>
        <w:ind w:firstLine="720"/>
        <w:jc w:val="both"/>
        <w:rPr>
          <w:b/>
          <w:bCs/>
          <w:i/>
          <w:iCs/>
          <w:color w:val="auto"/>
        </w:rPr>
      </w:pPr>
      <w:r w:rsidRPr="00AA1304">
        <w:rPr>
          <w:b/>
          <w:bCs/>
          <w:i/>
          <w:iCs/>
          <w:color w:val="auto"/>
        </w:rPr>
        <w:t>P07 „Biologinis turtas“</w:t>
      </w:r>
    </w:p>
    <w:p w14:paraId="3D8C713C" w14:textId="77777777" w:rsidR="004D7E4D" w:rsidRDefault="004D7E4D" w:rsidP="004D7E4D">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4C4F4498" w14:textId="77777777" w:rsidR="004D7E4D" w:rsidRPr="004D7E4D" w:rsidRDefault="004D7E4D" w:rsidP="002E1FA3">
      <w:pPr>
        <w:pStyle w:val="Default"/>
        <w:ind w:firstLine="992"/>
        <w:jc w:val="both"/>
        <w:rPr>
          <w:color w:val="auto"/>
        </w:rPr>
      </w:pPr>
    </w:p>
    <w:p w14:paraId="2DEDE366" w14:textId="08C5BFA1" w:rsidR="00C73B47" w:rsidRPr="004D7E4D" w:rsidRDefault="00C73B47" w:rsidP="00CA54C0">
      <w:pPr>
        <w:pStyle w:val="Default"/>
        <w:ind w:firstLine="720"/>
        <w:jc w:val="both"/>
        <w:rPr>
          <w:b/>
          <w:bCs/>
          <w:i/>
          <w:iCs/>
          <w:color w:val="auto"/>
        </w:rPr>
      </w:pPr>
      <w:r w:rsidRPr="004D7E4D">
        <w:rPr>
          <w:b/>
          <w:bCs/>
          <w:i/>
          <w:iCs/>
          <w:color w:val="auto"/>
        </w:rPr>
        <w:t xml:space="preserve">P08 „Atsargos“ </w:t>
      </w:r>
    </w:p>
    <w:p w14:paraId="0CFE2B90" w14:textId="165A2B0C" w:rsidR="00115D2C" w:rsidRPr="005B7564" w:rsidRDefault="00C73B47" w:rsidP="002E1FA3">
      <w:pPr>
        <w:pStyle w:val="Default"/>
        <w:ind w:firstLine="992"/>
        <w:jc w:val="both"/>
        <w:rPr>
          <w:color w:val="auto"/>
        </w:rPr>
      </w:pPr>
      <w:r w:rsidRPr="004D7E4D">
        <w:rPr>
          <w:color w:val="auto"/>
        </w:rPr>
        <w:t xml:space="preserve">Ataskaitinio laikotarpio pabaigai apskaitomų ir nepanaudotų atsargų likutis </w:t>
      </w:r>
      <w:r w:rsidRPr="005B7564">
        <w:rPr>
          <w:color w:val="auto"/>
        </w:rPr>
        <w:t xml:space="preserve">sudaro </w:t>
      </w:r>
      <w:r w:rsidR="00B570F8" w:rsidRPr="005B7564">
        <w:rPr>
          <w:color w:val="auto"/>
        </w:rPr>
        <w:t>1</w:t>
      </w:r>
      <w:r w:rsidR="005B7564">
        <w:rPr>
          <w:color w:val="auto"/>
        </w:rPr>
        <w:t xml:space="preserve">582,19 </w:t>
      </w:r>
      <w:r w:rsidRPr="004D7E4D">
        <w:rPr>
          <w:color w:val="auto"/>
        </w:rPr>
        <w:t xml:space="preserve">Eur. Tai yra </w:t>
      </w:r>
      <w:r w:rsidR="00790ED6" w:rsidRPr="004D7E4D">
        <w:rPr>
          <w:color w:val="auto"/>
        </w:rPr>
        <w:t>įstaigos</w:t>
      </w:r>
      <w:r w:rsidRPr="004D7E4D">
        <w:rPr>
          <w:color w:val="auto"/>
        </w:rPr>
        <w:t xml:space="preserve"> kuro liku</w:t>
      </w:r>
      <w:r w:rsidR="00DF2822" w:rsidRPr="004D7E4D">
        <w:rPr>
          <w:color w:val="auto"/>
        </w:rPr>
        <w:t xml:space="preserve">tis </w:t>
      </w:r>
      <w:r w:rsidR="00AF0BB0">
        <w:rPr>
          <w:color w:val="auto"/>
        </w:rPr>
        <w:t>277,12</w:t>
      </w:r>
      <w:r w:rsidR="00401506">
        <w:rPr>
          <w:color w:val="auto"/>
        </w:rPr>
        <w:t xml:space="preserve"> </w:t>
      </w:r>
      <w:r w:rsidR="00DF2822" w:rsidRPr="004D7E4D">
        <w:rPr>
          <w:color w:val="auto"/>
        </w:rPr>
        <w:t xml:space="preserve">Eur, </w:t>
      </w:r>
      <w:r w:rsidR="00DF2822" w:rsidRPr="005B7564">
        <w:rPr>
          <w:color w:val="auto"/>
        </w:rPr>
        <w:t xml:space="preserve">maisto produktų </w:t>
      </w:r>
      <w:r w:rsidR="004D7E4D" w:rsidRPr="005B7564">
        <w:rPr>
          <w:color w:val="auto"/>
        </w:rPr>
        <w:t xml:space="preserve">likutis </w:t>
      </w:r>
      <w:r w:rsidR="00B570F8" w:rsidRPr="005B7564">
        <w:rPr>
          <w:color w:val="auto"/>
        </w:rPr>
        <w:t>1</w:t>
      </w:r>
      <w:r w:rsidR="005B7564" w:rsidRPr="005B7564">
        <w:rPr>
          <w:color w:val="auto"/>
        </w:rPr>
        <w:t>305,07</w:t>
      </w:r>
      <w:r w:rsidR="00DF2822" w:rsidRPr="005B7564">
        <w:rPr>
          <w:color w:val="auto"/>
        </w:rPr>
        <w:t xml:space="preserve"> Eur.</w:t>
      </w:r>
    </w:p>
    <w:p w14:paraId="1A398F55" w14:textId="12522FA1" w:rsidR="00C73B47" w:rsidRPr="004D7E4D" w:rsidRDefault="000A0E2E" w:rsidP="002E1FA3">
      <w:pPr>
        <w:pStyle w:val="Default"/>
        <w:ind w:firstLine="992"/>
        <w:jc w:val="both"/>
        <w:rPr>
          <w:color w:val="auto"/>
        </w:rPr>
      </w:pPr>
      <w:r>
        <w:rPr>
          <w:color w:val="auto"/>
        </w:rPr>
        <w:t xml:space="preserve">Per </w:t>
      </w:r>
      <w:r w:rsidR="00AB5300">
        <w:rPr>
          <w:color w:val="auto"/>
        </w:rPr>
        <w:t>2025</w:t>
      </w:r>
      <w:r>
        <w:rPr>
          <w:color w:val="auto"/>
        </w:rPr>
        <w:t xml:space="preserve"> m. </w:t>
      </w:r>
      <w:r w:rsidR="00E64750">
        <w:rPr>
          <w:color w:val="auto"/>
        </w:rPr>
        <w:t>gauta parama sumoje</w:t>
      </w:r>
      <w:r w:rsidR="008349C8">
        <w:rPr>
          <w:color w:val="auto"/>
        </w:rPr>
        <w:t xml:space="preserve"> </w:t>
      </w:r>
      <w:r w:rsidR="00E64750">
        <w:rPr>
          <w:color w:val="auto"/>
        </w:rPr>
        <w:t>1293,43</w:t>
      </w:r>
      <w:r w:rsidR="00C73B47" w:rsidRPr="004D7E4D">
        <w:rPr>
          <w:color w:val="auto"/>
        </w:rPr>
        <w:t xml:space="preserve"> Eur,</w:t>
      </w:r>
      <w:r>
        <w:rPr>
          <w:color w:val="auto"/>
        </w:rPr>
        <w:t xml:space="preserve"> </w:t>
      </w:r>
      <w:r w:rsidR="00060B02">
        <w:rPr>
          <w:color w:val="auto"/>
        </w:rPr>
        <w:t xml:space="preserve">gauta iš </w:t>
      </w:r>
      <w:r w:rsidR="00E64750">
        <w:rPr>
          <w:color w:val="auto"/>
        </w:rPr>
        <w:t>Martyno Mažvydo bibliotekos.</w:t>
      </w:r>
    </w:p>
    <w:p w14:paraId="2D3C6A1A" w14:textId="6BD942CA" w:rsidR="00C73B47" w:rsidRPr="004D7E4D" w:rsidRDefault="00C73B47" w:rsidP="002E1FA3">
      <w:pPr>
        <w:pStyle w:val="Default"/>
        <w:ind w:firstLine="992"/>
        <w:jc w:val="both"/>
        <w:rPr>
          <w:color w:val="auto"/>
        </w:rPr>
      </w:pPr>
      <w:r w:rsidRPr="004D7E4D">
        <w:rPr>
          <w:color w:val="auto"/>
        </w:rPr>
        <w:t xml:space="preserve">Informacija apie atsargas pateikta pagal 8-ojo VSAFAS „Atsargos“ 1 priede. </w:t>
      </w:r>
    </w:p>
    <w:p w14:paraId="08E41DDF" w14:textId="44F368C2" w:rsidR="00CA54C0" w:rsidRDefault="00CA54C0" w:rsidP="00CA54C0">
      <w:pPr>
        <w:pStyle w:val="Default"/>
        <w:ind w:firstLine="720"/>
        <w:jc w:val="both"/>
        <w:rPr>
          <w:color w:val="auto"/>
        </w:rPr>
      </w:pPr>
    </w:p>
    <w:p w14:paraId="01BF2018" w14:textId="14E1E7F9" w:rsidR="00C73B47" w:rsidRPr="004D7E4D" w:rsidRDefault="00C73B47" w:rsidP="00CA54C0">
      <w:pPr>
        <w:pStyle w:val="Default"/>
        <w:ind w:firstLine="720"/>
        <w:jc w:val="both"/>
        <w:rPr>
          <w:b/>
          <w:bCs/>
          <w:i/>
          <w:iCs/>
          <w:color w:val="auto"/>
        </w:rPr>
      </w:pPr>
      <w:r w:rsidRPr="004D7E4D">
        <w:rPr>
          <w:b/>
          <w:bCs/>
          <w:i/>
          <w:iCs/>
          <w:color w:val="auto"/>
        </w:rPr>
        <w:t xml:space="preserve">P09 „Išankstiniai mokėjimai“ </w:t>
      </w:r>
    </w:p>
    <w:p w14:paraId="1C3EF87C" w14:textId="7E6F4BCA" w:rsidR="00C73B47" w:rsidRPr="004D7E4D" w:rsidRDefault="00C73B47" w:rsidP="002E1FA3">
      <w:pPr>
        <w:pStyle w:val="Default"/>
        <w:ind w:firstLine="992"/>
        <w:jc w:val="both"/>
        <w:rPr>
          <w:color w:val="auto"/>
        </w:rPr>
      </w:pPr>
      <w:r w:rsidRPr="004D7E4D">
        <w:rPr>
          <w:color w:val="auto"/>
        </w:rPr>
        <w:t xml:space="preserve">Sumokėtų per ataskaitinį laikotarpį išankstinių mokėjimų suma pagal </w:t>
      </w:r>
      <w:r w:rsidR="00790ED6" w:rsidRPr="004D7E4D">
        <w:rPr>
          <w:color w:val="auto"/>
        </w:rPr>
        <w:t>įstaigos</w:t>
      </w:r>
      <w:r w:rsidRPr="004D7E4D">
        <w:rPr>
          <w:color w:val="auto"/>
        </w:rPr>
        <w:t xml:space="preserve"> apskaitomą programą sudaro </w:t>
      </w:r>
      <w:r w:rsidR="005B7564">
        <w:rPr>
          <w:color w:val="auto"/>
        </w:rPr>
        <w:t>1249,74</w:t>
      </w:r>
      <w:r w:rsidR="004D7E4D">
        <w:rPr>
          <w:color w:val="auto"/>
        </w:rPr>
        <w:t xml:space="preserve"> </w:t>
      </w:r>
      <w:r w:rsidRPr="004D7E4D">
        <w:rPr>
          <w:color w:val="auto"/>
        </w:rPr>
        <w:t xml:space="preserve">Eur, tai yra: </w:t>
      </w:r>
    </w:p>
    <w:p w14:paraId="36CF76A1" w14:textId="1276E124" w:rsidR="00C73B47" w:rsidRPr="004D7E4D" w:rsidRDefault="00C73B47" w:rsidP="002E1FA3">
      <w:pPr>
        <w:pStyle w:val="Default"/>
        <w:ind w:firstLine="992"/>
        <w:jc w:val="both"/>
        <w:rPr>
          <w:color w:val="auto"/>
        </w:rPr>
      </w:pPr>
      <w:r w:rsidRPr="004D7E4D">
        <w:rPr>
          <w:color w:val="auto"/>
        </w:rPr>
        <w:t xml:space="preserve">- </w:t>
      </w:r>
      <w:r w:rsidR="00284283" w:rsidRPr="004D7E4D">
        <w:rPr>
          <w:color w:val="auto"/>
        </w:rPr>
        <w:t>0,00</w:t>
      </w:r>
      <w:r w:rsidR="00790ED6" w:rsidRPr="004D7E4D">
        <w:rPr>
          <w:color w:val="auto"/>
        </w:rPr>
        <w:t xml:space="preserve"> </w:t>
      </w:r>
      <w:r w:rsidRPr="004D7E4D">
        <w:rPr>
          <w:color w:val="auto"/>
        </w:rPr>
        <w:t>Eur paslaugų teikimo sutartyse ar kituose įsipareigojimų dokumentuose numatytos ir pervestos iš</w:t>
      </w:r>
      <w:r w:rsidR="00284283" w:rsidRPr="004D7E4D">
        <w:rPr>
          <w:color w:val="auto"/>
        </w:rPr>
        <w:t>a</w:t>
      </w:r>
      <w:r w:rsidRPr="004D7E4D">
        <w:rPr>
          <w:color w:val="auto"/>
        </w:rPr>
        <w:t xml:space="preserve">nkstinių mokėjimų sumos; </w:t>
      </w:r>
    </w:p>
    <w:p w14:paraId="5006D734" w14:textId="23F252AE" w:rsidR="00C73B47" w:rsidRPr="004D7E4D" w:rsidRDefault="00C73B47" w:rsidP="002E1FA3">
      <w:pPr>
        <w:pStyle w:val="Default"/>
        <w:ind w:firstLine="992"/>
        <w:jc w:val="both"/>
        <w:rPr>
          <w:color w:val="auto"/>
        </w:rPr>
      </w:pPr>
      <w:r w:rsidRPr="004D7E4D">
        <w:rPr>
          <w:color w:val="auto"/>
        </w:rPr>
        <w:t xml:space="preserve">- </w:t>
      </w:r>
      <w:r w:rsidR="005B7564">
        <w:rPr>
          <w:color w:val="auto"/>
        </w:rPr>
        <w:t>1249,74</w:t>
      </w:r>
      <w:r w:rsidRPr="004D7E4D">
        <w:rPr>
          <w:color w:val="auto"/>
        </w:rPr>
        <w:t xml:space="preserve"> Eur ateinančių laikotarpių sąnaudos; </w:t>
      </w:r>
    </w:p>
    <w:p w14:paraId="4D763677" w14:textId="77777777" w:rsidR="00C73B47" w:rsidRPr="004D7E4D" w:rsidRDefault="00C73B47" w:rsidP="002E1FA3">
      <w:pPr>
        <w:pStyle w:val="Default"/>
        <w:ind w:firstLine="992"/>
        <w:jc w:val="both"/>
        <w:rPr>
          <w:color w:val="auto"/>
        </w:rPr>
      </w:pPr>
      <w:r w:rsidRPr="004D7E4D">
        <w:rPr>
          <w:color w:val="auto"/>
        </w:rPr>
        <w:lastRenderedPageBreak/>
        <w:t xml:space="preserve">Informacija apie išankstinius mokėjimus pateikta 6-ojo VSAFAS „Finansinių ataskaitų aiškinamasis raštas“ 6 priede. </w:t>
      </w:r>
    </w:p>
    <w:p w14:paraId="5C07EA92" w14:textId="77777777" w:rsidR="00CA54C0" w:rsidRPr="004D7E4D" w:rsidRDefault="00CA54C0" w:rsidP="00404D5A">
      <w:pPr>
        <w:pStyle w:val="Default"/>
        <w:jc w:val="both"/>
        <w:rPr>
          <w:b/>
          <w:bCs/>
          <w:i/>
          <w:iCs/>
          <w:color w:val="auto"/>
        </w:rPr>
      </w:pPr>
    </w:p>
    <w:p w14:paraId="20FCCC53" w14:textId="77777777" w:rsidR="00CA54C0" w:rsidRPr="004D7E4D" w:rsidRDefault="00C73B47" w:rsidP="00CA54C0">
      <w:pPr>
        <w:pStyle w:val="Default"/>
        <w:ind w:firstLine="720"/>
        <w:jc w:val="both"/>
        <w:rPr>
          <w:b/>
          <w:bCs/>
          <w:i/>
          <w:iCs/>
          <w:color w:val="auto"/>
        </w:rPr>
      </w:pPr>
      <w:r w:rsidRPr="004D7E4D">
        <w:rPr>
          <w:b/>
          <w:bCs/>
          <w:i/>
          <w:iCs/>
          <w:color w:val="auto"/>
        </w:rPr>
        <w:t xml:space="preserve">P10 „Per vienerius metus gautinos sumos“ </w:t>
      </w:r>
    </w:p>
    <w:p w14:paraId="19A9FF2D" w14:textId="1BCC0564" w:rsidR="00C73B47" w:rsidRPr="004D7E4D" w:rsidRDefault="00C73B47" w:rsidP="002E1FA3">
      <w:pPr>
        <w:pStyle w:val="Default"/>
        <w:ind w:firstLine="992"/>
        <w:jc w:val="both"/>
        <w:rPr>
          <w:color w:val="auto"/>
        </w:rPr>
      </w:pPr>
      <w:r w:rsidRPr="004D7E4D">
        <w:rPr>
          <w:color w:val="auto"/>
        </w:rPr>
        <w:t xml:space="preserve">Per vienerius metus gautinų sumų vertė ataskaitinio laikotarpio pabaigoje sudaro </w:t>
      </w:r>
      <w:r w:rsidR="009724F8">
        <w:rPr>
          <w:color w:val="auto"/>
        </w:rPr>
        <w:t>1</w:t>
      </w:r>
      <w:r w:rsidR="005B7564">
        <w:rPr>
          <w:color w:val="auto"/>
        </w:rPr>
        <w:t>59820,11</w:t>
      </w:r>
      <w:r w:rsidRPr="004D7E4D">
        <w:rPr>
          <w:color w:val="auto"/>
        </w:rPr>
        <w:t xml:space="preserve"> Eur. </w:t>
      </w:r>
    </w:p>
    <w:p w14:paraId="29AF2622" w14:textId="06C7B3B8" w:rsidR="00C73B47" w:rsidRPr="004D7E4D" w:rsidRDefault="00C73B47" w:rsidP="002E1FA3">
      <w:pPr>
        <w:pStyle w:val="Default"/>
        <w:ind w:firstLine="992"/>
        <w:jc w:val="both"/>
        <w:rPr>
          <w:color w:val="auto"/>
        </w:rPr>
      </w:pPr>
      <w:r w:rsidRPr="004D7E4D">
        <w:rPr>
          <w:color w:val="auto"/>
        </w:rPr>
        <w:t>Palyginus ataskaitinio laikotarpio duomenis su praėjusio ata</w:t>
      </w:r>
      <w:r w:rsidR="007C5133" w:rsidRPr="004D7E4D">
        <w:rPr>
          <w:color w:val="auto"/>
        </w:rPr>
        <w:t>s</w:t>
      </w:r>
      <w:r w:rsidRPr="004D7E4D">
        <w:rPr>
          <w:color w:val="auto"/>
        </w:rPr>
        <w:t>kaitinio la</w:t>
      </w:r>
      <w:r w:rsidR="007C5133" w:rsidRPr="004D7E4D">
        <w:rPr>
          <w:color w:val="auto"/>
        </w:rPr>
        <w:t>i</w:t>
      </w:r>
      <w:r w:rsidRPr="004D7E4D">
        <w:rPr>
          <w:color w:val="auto"/>
        </w:rPr>
        <w:t xml:space="preserve">kotarpio duomenimis, per vienerius metus gautinų sumų balansinė vertė padidėjo </w:t>
      </w:r>
      <w:r w:rsidR="009724F8">
        <w:rPr>
          <w:color w:val="auto"/>
        </w:rPr>
        <w:t>19873,76</w:t>
      </w:r>
      <w:r w:rsidR="00790ED6" w:rsidRPr="004D7E4D">
        <w:rPr>
          <w:color w:val="auto"/>
        </w:rPr>
        <w:t xml:space="preserve"> </w:t>
      </w:r>
      <w:r w:rsidRPr="004D7E4D">
        <w:rPr>
          <w:color w:val="auto"/>
        </w:rPr>
        <w:t xml:space="preserve">Eur. </w:t>
      </w:r>
    </w:p>
    <w:p w14:paraId="4150E310" w14:textId="77777777" w:rsidR="00790ED6" w:rsidRPr="004D7E4D" w:rsidRDefault="00790ED6" w:rsidP="00CA54C0">
      <w:pPr>
        <w:pStyle w:val="Default"/>
        <w:jc w:val="both"/>
        <w:rPr>
          <w:color w:val="auto"/>
        </w:rPr>
      </w:pPr>
    </w:p>
    <w:p w14:paraId="0C92F6A0" w14:textId="69FA510D" w:rsidR="00CA54C0" w:rsidRPr="004D7E4D" w:rsidRDefault="00CA54C0" w:rsidP="00905BE9">
      <w:pPr>
        <w:pStyle w:val="Default"/>
        <w:jc w:val="right"/>
        <w:rPr>
          <w:color w:val="auto"/>
        </w:rPr>
      </w:pPr>
      <w:r w:rsidRPr="004D7E4D">
        <w:rPr>
          <w:color w:val="auto"/>
        </w:rPr>
        <w:t xml:space="preserve">3 lentelė </w:t>
      </w:r>
    </w:p>
    <w:p w14:paraId="63D52F30" w14:textId="77777777" w:rsidR="00CA54C0" w:rsidRPr="004D7E4D"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4D7E4D" w:rsidRPr="004D7E4D" w14:paraId="16706FAE" w14:textId="77777777" w:rsidTr="00905BE9">
        <w:trPr>
          <w:trHeight w:val="789"/>
          <w:jc w:val="center"/>
        </w:trPr>
        <w:tc>
          <w:tcPr>
            <w:tcW w:w="704" w:type="dxa"/>
            <w:vAlign w:val="center"/>
          </w:tcPr>
          <w:p w14:paraId="3F56B673" w14:textId="626C1D5B" w:rsidR="00C73B47" w:rsidRPr="004D7E4D" w:rsidRDefault="00C73B47" w:rsidP="00CA54C0">
            <w:pPr>
              <w:pStyle w:val="Default"/>
              <w:jc w:val="center"/>
              <w:rPr>
                <w:b/>
                <w:color w:val="auto"/>
              </w:rPr>
            </w:pPr>
            <w:r w:rsidRPr="004D7E4D">
              <w:rPr>
                <w:b/>
                <w:color w:val="auto"/>
              </w:rPr>
              <w:t>Eil.</w:t>
            </w:r>
          </w:p>
          <w:p w14:paraId="7CA23A48" w14:textId="68AF2956" w:rsidR="00C73B47" w:rsidRPr="004D7E4D" w:rsidRDefault="00C73B47" w:rsidP="00CA54C0">
            <w:pPr>
              <w:pStyle w:val="Default"/>
              <w:jc w:val="center"/>
              <w:rPr>
                <w:b/>
                <w:color w:val="auto"/>
              </w:rPr>
            </w:pPr>
            <w:r w:rsidRPr="004D7E4D">
              <w:rPr>
                <w:b/>
                <w:color w:val="auto"/>
              </w:rPr>
              <w:t>Nr.</w:t>
            </w:r>
          </w:p>
        </w:tc>
        <w:tc>
          <w:tcPr>
            <w:tcW w:w="5528" w:type="dxa"/>
            <w:vAlign w:val="center"/>
          </w:tcPr>
          <w:p w14:paraId="76A2DA8F" w14:textId="2688190D" w:rsidR="00C73B47" w:rsidRPr="004D7E4D" w:rsidRDefault="00C73B47" w:rsidP="00CA54C0">
            <w:pPr>
              <w:pStyle w:val="Default"/>
              <w:jc w:val="center"/>
              <w:rPr>
                <w:b/>
                <w:color w:val="auto"/>
              </w:rPr>
            </w:pPr>
            <w:r w:rsidRPr="004D7E4D">
              <w:rPr>
                <w:b/>
                <w:color w:val="auto"/>
              </w:rPr>
              <w:t>Sukauptos gautinos sumos</w:t>
            </w:r>
          </w:p>
        </w:tc>
        <w:tc>
          <w:tcPr>
            <w:tcW w:w="2657" w:type="dxa"/>
            <w:vAlign w:val="center"/>
          </w:tcPr>
          <w:p w14:paraId="60A78A45" w14:textId="4E35D8DF" w:rsidR="00C73B47" w:rsidRPr="004D7E4D" w:rsidRDefault="00C73B47" w:rsidP="00905BE9">
            <w:pPr>
              <w:pStyle w:val="Default"/>
              <w:jc w:val="center"/>
              <w:rPr>
                <w:b/>
                <w:color w:val="auto"/>
              </w:rPr>
            </w:pPr>
            <w:r w:rsidRPr="004D7E4D">
              <w:rPr>
                <w:b/>
                <w:color w:val="auto"/>
              </w:rPr>
              <w:t>Paskutinė ataskaitinio laikotarpio diena (Eur)</w:t>
            </w:r>
          </w:p>
        </w:tc>
      </w:tr>
      <w:tr w:rsidR="004D7E4D" w:rsidRPr="004D7E4D" w14:paraId="25A943AC" w14:textId="77777777" w:rsidTr="00905BE9">
        <w:trPr>
          <w:trHeight w:val="316"/>
          <w:jc w:val="center"/>
        </w:trPr>
        <w:tc>
          <w:tcPr>
            <w:tcW w:w="704" w:type="dxa"/>
          </w:tcPr>
          <w:p w14:paraId="72792E4A" w14:textId="22D1BD0F" w:rsidR="00C73B47" w:rsidRPr="004D7E4D" w:rsidRDefault="00C73B47" w:rsidP="00CA54C0">
            <w:pPr>
              <w:pStyle w:val="Default"/>
              <w:jc w:val="center"/>
              <w:rPr>
                <w:color w:val="auto"/>
              </w:rPr>
            </w:pPr>
            <w:r w:rsidRPr="004D7E4D">
              <w:rPr>
                <w:color w:val="auto"/>
              </w:rPr>
              <w:t>1.</w:t>
            </w:r>
          </w:p>
        </w:tc>
        <w:tc>
          <w:tcPr>
            <w:tcW w:w="5528" w:type="dxa"/>
          </w:tcPr>
          <w:p w14:paraId="2DF1C30C" w14:textId="32BD43FC" w:rsidR="00C73B47" w:rsidRPr="004D7E4D" w:rsidRDefault="00C73B47" w:rsidP="00404D5A">
            <w:pPr>
              <w:pStyle w:val="Default"/>
              <w:jc w:val="both"/>
              <w:rPr>
                <w:color w:val="auto"/>
              </w:rPr>
            </w:pPr>
            <w:r w:rsidRPr="004D7E4D">
              <w:rPr>
                <w:color w:val="auto"/>
              </w:rPr>
              <w:t xml:space="preserve">Gautinos sumos už </w:t>
            </w:r>
            <w:r w:rsidR="00F84F1B" w:rsidRPr="004D7E4D">
              <w:rPr>
                <w:color w:val="auto"/>
              </w:rPr>
              <w:t>suteiktas paslaugas</w:t>
            </w:r>
          </w:p>
        </w:tc>
        <w:tc>
          <w:tcPr>
            <w:tcW w:w="2657" w:type="dxa"/>
          </w:tcPr>
          <w:p w14:paraId="2ED46812" w14:textId="16E6A2BB" w:rsidR="00C73B47" w:rsidRPr="004D7E4D" w:rsidRDefault="00867897" w:rsidP="00905BE9">
            <w:pPr>
              <w:pStyle w:val="Default"/>
              <w:jc w:val="center"/>
              <w:rPr>
                <w:color w:val="auto"/>
              </w:rPr>
            </w:pPr>
            <w:r>
              <w:rPr>
                <w:color w:val="auto"/>
              </w:rPr>
              <w:t>3197,49</w:t>
            </w:r>
          </w:p>
        </w:tc>
      </w:tr>
      <w:tr w:rsidR="004D7E4D" w:rsidRPr="004D7E4D" w14:paraId="0F099D9B" w14:textId="77777777" w:rsidTr="00905BE9">
        <w:trPr>
          <w:trHeight w:val="109"/>
          <w:jc w:val="center"/>
        </w:trPr>
        <w:tc>
          <w:tcPr>
            <w:tcW w:w="704" w:type="dxa"/>
          </w:tcPr>
          <w:p w14:paraId="6995DBBF" w14:textId="634EA2BE" w:rsidR="00790ED6" w:rsidRPr="004D7E4D" w:rsidRDefault="00790ED6" w:rsidP="00790ED6">
            <w:pPr>
              <w:pStyle w:val="Default"/>
              <w:jc w:val="center"/>
              <w:rPr>
                <w:color w:val="auto"/>
              </w:rPr>
            </w:pPr>
            <w:r w:rsidRPr="004D7E4D">
              <w:rPr>
                <w:color w:val="auto"/>
              </w:rPr>
              <w:t>2.</w:t>
            </w:r>
          </w:p>
        </w:tc>
        <w:tc>
          <w:tcPr>
            <w:tcW w:w="5528" w:type="dxa"/>
          </w:tcPr>
          <w:p w14:paraId="351C2C6B" w14:textId="77777777" w:rsidR="00790ED6" w:rsidRPr="004D7E4D" w:rsidRDefault="00790ED6" w:rsidP="00790ED6">
            <w:pPr>
              <w:pStyle w:val="Default"/>
              <w:jc w:val="both"/>
              <w:rPr>
                <w:color w:val="auto"/>
              </w:rPr>
            </w:pPr>
            <w:r w:rsidRPr="004D7E4D">
              <w:rPr>
                <w:color w:val="auto"/>
              </w:rPr>
              <w:t xml:space="preserve">Sukauptos gautinos sumos </w:t>
            </w:r>
          </w:p>
        </w:tc>
        <w:tc>
          <w:tcPr>
            <w:tcW w:w="2657" w:type="dxa"/>
          </w:tcPr>
          <w:p w14:paraId="14E0CC48" w14:textId="3C8B4174" w:rsidR="00790ED6" w:rsidRPr="004D7E4D" w:rsidRDefault="00867897" w:rsidP="00790ED6">
            <w:pPr>
              <w:pStyle w:val="Default"/>
              <w:jc w:val="center"/>
              <w:rPr>
                <w:color w:val="auto"/>
              </w:rPr>
            </w:pPr>
            <w:r>
              <w:rPr>
                <w:color w:val="auto"/>
              </w:rPr>
              <w:t>156067,99</w:t>
            </w:r>
          </w:p>
        </w:tc>
      </w:tr>
      <w:tr w:rsidR="004D7E4D" w:rsidRPr="004D7E4D" w14:paraId="588D4041" w14:textId="77777777" w:rsidTr="00905BE9">
        <w:trPr>
          <w:trHeight w:val="109"/>
          <w:jc w:val="center"/>
        </w:trPr>
        <w:tc>
          <w:tcPr>
            <w:tcW w:w="704" w:type="dxa"/>
          </w:tcPr>
          <w:p w14:paraId="7EF006AA" w14:textId="5AC63900" w:rsidR="00790ED6" w:rsidRPr="004D7E4D" w:rsidRDefault="00790ED6" w:rsidP="00790ED6">
            <w:pPr>
              <w:pStyle w:val="Default"/>
              <w:jc w:val="center"/>
              <w:rPr>
                <w:color w:val="auto"/>
              </w:rPr>
            </w:pPr>
            <w:r w:rsidRPr="004D7E4D">
              <w:rPr>
                <w:color w:val="auto"/>
              </w:rPr>
              <w:t>3.</w:t>
            </w:r>
          </w:p>
        </w:tc>
        <w:tc>
          <w:tcPr>
            <w:tcW w:w="5528" w:type="dxa"/>
          </w:tcPr>
          <w:p w14:paraId="593CB346" w14:textId="42ACFFE5" w:rsidR="00790ED6" w:rsidRPr="004D7E4D" w:rsidRDefault="00790ED6" w:rsidP="00790ED6">
            <w:pPr>
              <w:pStyle w:val="Default"/>
              <w:jc w:val="both"/>
              <w:rPr>
                <w:color w:val="auto"/>
              </w:rPr>
            </w:pPr>
            <w:r w:rsidRPr="004D7E4D">
              <w:rPr>
                <w:color w:val="auto"/>
              </w:rPr>
              <w:t xml:space="preserve">Kitos gautinos sumos </w:t>
            </w:r>
            <w:r w:rsidR="00F5480F" w:rsidRPr="004D7E4D">
              <w:rPr>
                <w:color w:val="auto"/>
              </w:rPr>
              <w:t>(pajamos iš biudžetinių įstaigų)</w:t>
            </w:r>
          </w:p>
        </w:tc>
        <w:tc>
          <w:tcPr>
            <w:tcW w:w="2657" w:type="dxa"/>
          </w:tcPr>
          <w:p w14:paraId="08B666AA" w14:textId="17F91E5A" w:rsidR="00790ED6" w:rsidRPr="004D7E4D" w:rsidRDefault="00867897" w:rsidP="00790ED6">
            <w:pPr>
              <w:pStyle w:val="Default"/>
              <w:jc w:val="center"/>
              <w:rPr>
                <w:color w:val="auto"/>
              </w:rPr>
            </w:pPr>
            <w:r>
              <w:rPr>
                <w:color w:val="auto"/>
              </w:rPr>
              <w:t>466,58</w:t>
            </w:r>
          </w:p>
        </w:tc>
      </w:tr>
      <w:tr w:rsidR="004D7E4D" w:rsidRPr="004D7E4D" w14:paraId="200F2C68" w14:textId="77777777" w:rsidTr="00905BE9">
        <w:trPr>
          <w:trHeight w:val="109"/>
          <w:jc w:val="center"/>
        </w:trPr>
        <w:tc>
          <w:tcPr>
            <w:tcW w:w="704" w:type="dxa"/>
          </w:tcPr>
          <w:p w14:paraId="3DE6D5CE" w14:textId="01859703" w:rsidR="00C73B47" w:rsidRPr="004D7E4D" w:rsidRDefault="00C73B47" w:rsidP="00CA54C0">
            <w:pPr>
              <w:pStyle w:val="Default"/>
              <w:jc w:val="center"/>
              <w:rPr>
                <w:color w:val="auto"/>
              </w:rPr>
            </w:pPr>
            <w:r w:rsidRPr="004D7E4D">
              <w:rPr>
                <w:color w:val="auto"/>
              </w:rPr>
              <w:t>4.</w:t>
            </w:r>
          </w:p>
        </w:tc>
        <w:tc>
          <w:tcPr>
            <w:tcW w:w="5528" w:type="dxa"/>
          </w:tcPr>
          <w:p w14:paraId="5BA511A8" w14:textId="72E60492" w:rsidR="00C73B47" w:rsidRPr="004D7E4D" w:rsidRDefault="000B0323" w:rsidP="00404D5A">
            <w:pPr>
              <w:pStyle w:val="Default"/>
              <w:jc w:val="both"/>
              <w:rPr>
                <w:color w:val="auto"/>
              </w:rPr>
            </w:pPr>
            <w:r>
              <w:rPr>
                <w:color w:val="auto"/>
              </w:rPr>
              <w:t>G</w:t>
            </w:r>
            <w:r w:rsidR="00F5480F" w:rsidRPr="004D7E4D">
              <w:rPr>
                <w:color w:val="auto"/>
              </w:rPr>
              <w:t xml:space="preserve">autinos </w:t>
            </w:r>
            <w:r>
              <w:rPr>
                <w:color w:val="auto"/>
              </w:rPr>
              <w:t xml:space="preserve"> finansavimo </w:t>
            </w:r>
            <w:r w:rsidR="00F5480F" w:rsidRPr="004D7E4D">
              <w:rPr>
                <w:color w:val="auto"/>
              </w:rPr>
              <w:t>sumos</w:t>
            </w:r>
          </w:p>
        </w:tc>
        <w:tc>
          <w:tcPr>
            <w:tcW w:w="2657" w:type="dxa"/>
          </w:tcPr>
          <w:p w14:paraId="66A3415B" w14:textId="4C0B62C9" w:rsidR="00C73B47" w:rsidRPr="004D7E4D" w:rsidRDefault="005B7564" w:rsidP="00905BE9">
            <w:pPr>
              <w:pStyle w:val="Default"/>
              <w:jc w:val="center"/>
              <w:rPr>
                <w:color w:val="auto"/>
              </w:rPr>
            </w:pPr>
            <w:r>
              <w:rPr>
                <w:color w:val="auto"/>
              </w:rPr>
              <w:t>88,05</w:t>
            </w:r>
          </w:p>
        </w:tc>
      </w:tr>
      <w:tr w:rsidR="002A5701" w:rsidRPr="004D7E4D" w14:paraId="11E7CF2E" w14:textId="77777777" w:rsidTr="00905BE9">
        <w:trPr>
          <w:trHeight w:val="107"/>
          <w:jc w:val="center"/>
        </w:trPr>
        <w:tc>
          <w:tcPr>
            <w:tcW w:w="6232" w:type="dxa"/>
            <w:gridSpan w:val="2"/>
          </w:tcPr>
          <w:p w14:paraId="01275E4A" w14:textId="7CFEF1AD" w:rsidR="00C73B47" w:rsidRPr="004D7E4D" w:rsidRDefault="00C73B47" w:rsidP="00905BE9">
            <w:pPr>
              <w:pStyle w:val="Default"/>
              <w:jc w:val="right"/>
              <w:rPr>
                <w:color w:val="auto"/>
              </w:rPr>
            </w:pPr>
            <w:r w:rsidRPr="004D7E4D">
              <w:rPr>
                <w:b/>
                <w:bCs/>
                <w:color w:val="auto"/>
              </w:rPr>
              <w:t>Iš viso:</w:t>
            </w:r>
          </w:p>
        </w:tc>
        <w:tc>
          <w:tcPr>
            <w:tcW w:w="2657" w:type="dxa"/>
          </w:tcPr>
          <w:p w14:paraId="5E58DB74" w14:textId="513A0F35" w:rsidR="00C73B47" w:rsidRPr="004D7E4D" w:rsidRDefault="00867897" w:rsidP="00905BE9">
            <w:pPr>
              <w:pStyle w:val="Default"/>
              <w:jc w:val="center"/>
              <w:rPr>
                <w:b/>
                <w:bCs/>
                <w:color w:val="auto"/>
              </w:rPr>
            </w:pPr>
            <w:r>
              <w:rPr>
                <w:b/>
                <w:bCs/>
                <w:color w:val="auto"/>
              </w:rPr>
              <w:t>159820,11</w:t>
            </w:r>
          </w:p>
        </w:tc>
      </w:tr>
    </w:tbl>
    <w:p w14:paraId="0827E305" w14:textId="0A8E271F" w:rsidR="00595BC5" w:rsidRPr="004D7E4D"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205BCF15" w:rsidR="008F5A8E" w:rsidRPr="004D7E4D" w:rsidRDefault="008F5A8E" w:rsidP="00487525">
      <w:pPr>
        <w:pStyle w:val="Default"/>
        <w:ind w:firstLine="992"/>
        <w:jc w:val="both"/>
        <w:rPr>
          <w:color w:val="auto"/>
        </w:rPr>
      </w:pPr>
    </w:p>
    <w:p w14:paraId="3C8064A3" w14:textId="36582C7E" w:rsidR="008F5A8E" w:rsidRPr="004D7E4D" w:rsidRDefault="008F5A8E" w:rsidP="00487525">
      <w:pPr>
        <w:pStyle w:val="Default"/>
        <w:ind w:firstLine="992"/>
        <w:jc w:val="both"/>
        <w:rPr>
          <w:color w:val="auto"/>
        </w:rPr>
      </w:pPr>
      <w:r w:rsidRPr="004D7E4D">
        <w:rPr>
          <w:color w:val="auto"/>
        </w:rPr>
        <w:t>Informacija apie gautinas sumas pateikta 17-ojo VSAFAS „Finansinis turtas ir finansiniai įsipareigojimai“ 7 priede.</w:t>
      </w:r>
    </w:p>
    <w:p w14:paraId="6FAFA255" w14:textId="77777777" w:rsidR="008F5A8E" w:rsidRPr="004D7E4D" w:rsidRDefault="008F5A8E" w:rsidP="008F5A8E">
      <w:pPr>
        <w:pStyle w:val="Default"/>
        <w:ind w:firstLine="720"/>
        <w:jc w:val="both"/>
        <w:rPr>
          <w:color w:val="auto"/>
        </w:rPr>
      </w:pPr>
    </w:p>
    <w:p w14:paraId="24A1A52C" w14:textId="54FC2476" w:rsidR="008F5A8E" w:rsidRPr="004D7E4D" w:rsidRDefault="008F5A8E" w:rsidP="008F5A8E">
      <w:pPr>
        <w:pStyle w:val="Default"/>
        <w:ind w:firstLine="720"/>
        <w:jc w:val="both"/>
        <w:rPr>
          <w:b/>
          <w:bCs/>
          <w:i/>
          <w:iCs/>
          <w:color w:val="auto"/>
        </w:rPr>
      </w:pPr>
      <w:r w:rsidRPr="00D51A4A">
        <w:rPr>
          <w:b/>
          <w:bCs/>
          <w:i/>
          <w:iCs/>
          <w:color w:val="auto"/>
        </w:rPr>
        <w:t>P11 „Pinigai ir pinigų ekvivalentai“</w:t>
      </w:r>
    </w:p>
    <w:p w14:paraId="684A484C" w14:textId="0C7EC396" w:rsidR="008F5A8E" w:rsidRPr="004D7E4D" w:rsidRDefault="008F5A8E" w:rsidP="00487525">
      <w:pPr>
        <w:pStyle w:val="Default"/>
        <w:ind w:firstLine="992"/>
        <w:jc w:val="both"/>
        <w:rPr>
          <w:color w:val="auto"/>
        </w:rPr>
      </w:pPr>
      <w:r w:rsidRPr="004D7E4D">
        <w:rPr>
          <w:color w:val="auto"/>
        </w:rPr>
        <w:t>Ataskaitinio laikotarpio pabaigai banko sąskaitose esantį</w:t>
      </w:r>
      <w:r w:rsidR="00D51A4A">
        <w:rPr>
          <w:color w:val="auto"/>
        </w:rPr>
        <w:t xml:space="preserve"> 117178,14</w:t>
      </w:r>
      <w:r w:rsidR="00C905FF" w:rsidRPr="004D7E4D">
        <w:rPr>
          <w:color w:val="auto"/>
        </w:rPr>
        <w:t xml:space="preserve"> </w:t>
      </w:r>
      <w:r w:rsidRPr="004D7E4D">
        <w:rPr>
          <w:color w:val="auto"/>
        </w:rPr>
        <w:t xml:space="preserve">Eur pinigų likutį sudaro: iš užsienio valstybių ir tarptautinių organizacijų gautos lėšos </w:t>
      </w:r>
      <w:r w:rsidR="00D51A4A">
        <w:rPr>
          <w:color w:val="auto"/>
        </w:rPr>
        <w:t>106518,49</w:t>
      </w:r>
      <w:r w:rsidR="0080474C" w:rsidRPr="004D7E4D">
        <w:rPr>
          <w:color w:val="auto"/>
        </w:rPr>
        <w:t xml:space="preserve"> </w:t>
      </w:r>
      <w:r w:rsidRPr="004D7E4D">
        <w:rPr>
          <w:color w:val="auto"/>
        </w:rPr>
        <w:t>Eur,</w:t>
      </w:r>
      <w:r w:rsidR="0080474C" w:rsidRPr="004D7E4D">
        <w:rPr>
          <w:color w:val="auto"/>
        </w:rPr>
        <w:t xml:space="preserve"> paramos lėšos </w:t>
      </w:r>
      <w:r w:rsidR="007D457B">
        <w:rPr>
          <w:color w:val="auto"/>
        </w:rPr>
        <w:t>2</w:t>
      </w:r>
      <w:r w:rsidR="00D51A4A">
        <w:rPr>
          <w:color w:val="auto"/>
        </w:rPr>
        <w:t>724,60</w:t>
      </w:r>
      <w:r w:rsidR="0080474C" w:rsidRPr="004D7E4D">
        <w:rPr>
          <w:color w:val="auto"/>
        </w:rPr>
        <w:t xml:space="preserve"> Eur, įmokos </w:t>
      </w:r>
      <w:r w:rsidR="007D457B">
        <w:rPr>
          <w:color w:val="auto"/>
        </w:rPr>
        <w:t>1</w:t>
      </w:r>
      <w:r w:rsidR="00D51A4A">
        <w:rPr>
          <w:color w:val="auto"/>
        </w:rPr>
        <w:t>289,31</w:t>
      </w:r>
      <w:r w:rsidR="0080474C" w:rsidRPr="004D7E4D">
        <w:rPr>
          <w:color w:val="auto"/>
        </w:rPr>
        <w:t xml:space="preserve"> Eur, iš biudžetinių įstaigų</w:t>
      </w:r>
      <w:r w:rsidRPr="004D7E4D">
        <w:rPr>
          <w:color w:val="auto"/>
        </w:rPr>
        <w:t xml:space="preserve"> </w:t>
      </w:r>
      <w:r w:rsidR="0080474C" w:rsidRPr="004D7E4D">
        <w:rPr>
          <w:color w:val="auto"/>
        </w:rPr>
        <w:t xml:space="preserve">gautos pajamos </w:t>
      </w:r>
      <w:r w:rsidR="00D51A4A">
        <w:rPr>
          <w:color w:val="auto"/>
        </w:rPr>
        <w:t>6645,74</w:t>
      </w:r>
      <w:r w:rsidR="00C905FF" w:rsidRPr="004D7E4D">
        <w:rPr>
          <w:color w:val="auto"/>
        </w:rPr>
        <w:t xml:space="preserve"> </w:t>
      </w:r>
      <w:r w:rsidR="0080474C" w:rsidRPr="004D7E4D">
        <w:rPr>
          <w:color w:val="auto"/>
        </w:rPr>
        <w:t xml:space="preserve">Eur, </w:t>
      </w:r>
      <w:r w:rsidRPr="004D7E4D">
        <w:rPr>
          <w:color w:val="auto"/>
        </w:rPr>
        <w:t xml:space="preserve">į iždą grąžintinos lėšos </w:t>
      </w:r>
      <w:r w:rsidR="0080474C" w:rsidRPr="004D7E4D">
        <w:rPr>
          <w:color w:val="auto"/>
        </w:rPr>
        <w:t>0,00</w:t>
      </w:r>
      <w:r w:rsidRPr="004D7E4D">
        <w:rPr>
          <w:color w:val="auto"/>
        </w:rPr>
        <w:t xml:space="preserve"> Eur.</w:t>
      </w:r>
      <w:r w:rsidR="0080474C" w:rsidRPr="004D7E4D">
        <w:rPr>
          <w:color w:val="auto"/>
        </w:rPr>
        <w:t xml:space="preserve"> </w:t>
      </w:r>
      <w:r w:rsidR="007C3717" w:rsidRPr="004D7E4D">
        <w:rPr>
          <w:color w:val="auto"/>
        </w:rPr>
        <w:t>Ataskaitinio laikotarpio pabaigai į</w:t>
      </w:r>
      <w:r w:rsidR="0080474C" w:rsidRPr="004D7E4D">
        <w:rPr>
          <w:color w:val="auto"/>
        </w:rPr>
        <w:t>staigos kasoje grynųjų pinigų likutis 0,00 Eur</w:t>
      </w:r>
    </w:p>
    <w:p w14:paraId="04C4781C" w14:textId="30C0FE9E" w:rsidR="008F5A8E" w:rsidRPr="004D7E4D" w:rsidRDefault="008F5A8E" w:rsidP="00487525">
      <w:pPr>
        <w:pStyle w:val="Default"/>
        <w:ind w:firstLine="992"/>
        <w:jc w:val="both"/>
        <w:rPr>
          <w:color w:val="auto"/>
        </w:rPr>
      </w:pPr>
      <w:r w:rsidRPr="004D7E4D">
        <w:rPr>
          <w:color w:val="auto"/>
        </w:rPr>
        <w:t>Informacija apie pinigus ir pinigų ekvivalentus pateikta 17-ojo VSAFAS „Finansinis turtas ir finansiniai įsipareigojimai“ 8 priede.</w:t>
      </w:r>
    </w:p>
    <w:p w14:paraId="76F4B4A8" w14:textId="77777777" w:rsidR="008F5A8E" w:rsidRPr="004D7E4D" w:rsidRDefault="008F5A8E" w:rsidP="008F5A8E">
      <w:pPr>
        <w:pStyle w:val="Default"/>
        <w:ind w:firstLine="720"/>
        <w:jc w:val="both"/>
        <w:rPr>
          <w:color w:val="auto"/>
        </w:rPr>
      </w:pPr>
    </w:p>
    <w:p w14:paraId="00407E40" w14:textId="7E818D42" w:rsidR="008F5A8E" w:rsidRPr="004D7E4D" w:rsidRDefault="008F5A8E" w:rsidP="008F5A8E">
      <w:pPr>
        <w:pStyle w:val="Default"/>
        <w:ind w:firstLine="720"/>
        <w:jc w:val="both"/>
        <w:rPr>
          <w:b/>
          <w:bCs/>
          <w:i/>
          <w:iCs/>
          <w:color w:val="auto"/>
        </w:rPr>
      </w:pPr>
      <w:r w:rsidRPr="00AE123A">
        <w:rPr>
          <w:b/>
          <w:bCs/>
          <w:i/>
          <w:iCs/>
          <w:color w:val="auto"/>
        </w:rPr>
        <w:t>P12 „Finansavimo sumos“</w:t>
      </w:r>
    </w:p>
    <w:p w14:paraId="453819F1" w14:textId="1F4C757D" w:rsidR="008F5A8E" w:rsidRPr="004D7E4D" w:rsidRDefault="007C3717" w:rsidP="00487525">
      <w:pPr>
        <w:pStyle w:val="Default"/>
        <w:ind w:firstLine="992"/>
        <w:jc w:val="both"/>
        <w:rPr>
          <w:color w:val="auto"/>
        </w:rPr>
      </w:pPr>
      <w:r w:rsidRPr="004D7E4D">
        <w:rPr>
          <w:color w:val="auto"/>
        </w:rPr>
        <w:t>Įstaigos</w:t>
      </w:r>
      <w:r w:rsidR="008F5A8E" w:rsidRPr="004D7E4D">
        <w:rPr>
          <w:color w:val="auto"/>
        </w:rPr>
        <w:t xml:space="preserve"> gautų ir ataskaitinio laikotarpio pabaigai nepanaudot</w:t>
      </w:r>
      <w:r w:rsidR="00867897">
        <w:rPr>
          <w:color w:val="auto"/>
        </w:rPr>
        <w:t>ų 1942590,83</w:t>
      </w:r>
      <w:r w:rsidR="008F5A8E" w:rsidRPr="004D7E4D">
        <w:rPr>
          <w:color w:val="auto"/>
        </w:rPr>
        <w:t xml:space="preserve"> Eur finansavimo lėšų likutį sudaro:</w:t>
      </w:r>
    </w:p>
    <w:p w14:paraId="14481157" w14:textId="75A54B96" w:rsidR="008F5A8E" w:rsidRPr="004D7E4D" w:rsidRDefault="008F5A8E" w:rsidP="00487525">
      <w:pPr>
        <w:pStyle w:val="Default"/>
        <w:ind w:firstLine="992"/>
        <w:jc w:val="both"/>
        <w:rPr>
          <w:color w:val="auto"/>
        </w:rPr>
      </w:pPr>
      <w:r w:rsidRPr="004D7E4D">
        <w:rPr>
          <w:color w:val="auto"/>
        </w:rPr>
        <w:t xml:space="preserve">nematerialaus turto neamortizuota </w:t>
      </w:r>
      <w:r w:rsidR="002314B1" w:rsidRPr="004D7E4D">
        <w:rPr>
          <w:color w:val="auto"/>
        </w:rPr>
        <w:t>0,00</w:t>
      </w:r>
      <w:r w:rsidR="00872A75" w:rsidRPr="004D7E4D">
        <w:rPr>
          <w:color w:val="auto"/>
        </w:rPr>
        <w:t xml:space="preserve"> </w:t>
      </w:r>
      <w:r w:rsidRPr="004D7E4D">
        <w:rPr>
          <w:color w:val="auto"/>
        </w:rPr>
        <w:t>Eur likutinė vertė;</w:t>
      </w:r>
    </w:p>
    <w:p w14:paraId="2BCDEFDA" w14:textId="49D1E88C" w:rsidR="008F5A8E" w:rsidRPr="004D7E4D" w:rsidRDefault="008F5A8E" w:rsidP="00487525">
      <w:pPr>
        <w:pStyle w:val="Default"/>
        <w:ind w:firstLine="992"/>
        <w:jc w:val="both"/>
        <w:rPr>
          <w:color w:val="auto"/>
        </w:rPr>
      </w:pPr>
      <w:r w:rsidRPr="004D7E4D">
        <w:rPr>
          <w:color w:val="auto"/>
        </w:rPr>
        <w:t xml:space="preserve">ilgalaikio materialaus turto nenudėvėta </w:t>
      </w:r>
      <w:r w:rsidR="00610745" w:rsidRPr="00E528BD">
        <w:rPr>
          <w:color w:val="auto"/>
        </w:rPr>
        <w:t>1835937,10</w:t>
      </w:r>
      <w:r w:rsidRPr="00E528BD">
        <w:rPr>
          <w:color w:val="auto"/>
        </w:rPr>
        <w:t>Eur</w:t>
      </w:r>
      <w:r w:rsidRPr="004D7E4D">
        <w:rPr>
          <w:color w:val="auto"/>
        </w:rPr>
        <w:t xml:space="preserve"> likutinė vertė;</w:t>
      </w:r>
    </w:p>
    <w:p w14:paraId="16774F58" w14:textId="3889052B" w:rsidR="008F5A8E" w:rsidRPr="004D7E4D" w:rsidRDefault="008F5A8E" w:rsidP="00487525">
      <w:pPr>
        <w:pStyle w:val="Default"/>
        <w:ind w:firstLine="992"/>
        <w:jc w:val="both"/>
        <w:rPr>
          <w:color w:val="auto"/>
        </w:rPr>
      </w:pPr>
      <w:r w:rsidRPr="004D7E4D">
        <w:rPr>
          <w:color w:val="auto"/>
        </w:rPr>
        <w:t xml:space="preserve">nepanaudotas </w:t>
      </w:r>
      <w:r w:rsidR="00867897">
        <w:rPr>
          <w:color w:val="auto"/>
        </w:rPr>
        <w:t>1582,19</w:t>
      </w:r>
      <w:r w:rsidRPr="004D7E4D">
        <w:rPr>
          <w:color w:val="auto"/>
        </w:rPr>
        <w:t xml:space="preserve"> Eur vertės atsargų likutis;</w:t>
      </w:r>
    </w:p>
    <w:p w14:paraId="7A2BB1F1" w14:textId="7731AC55" w:rsidR="008F5A8E" w:rsidRPr="004D7E4D" w:rsidRDefault="008F5A8E" w:rsidP="00487525">
      <w:pPr>
        <w:pStyle w:val="Default"/>
        <w:ind w:firstLine="992"/>
        <w:jc w:val="both"/>
        <w:rPr>
          <w:color w:val="auto"/>
        </w:rPr>
      </w:pPr>
      <w:r w:rsidRPr="004D7E4D">
        <w:rPr>
          <w:color w:val="auto"/>
        </w:rPr>
        <w:t xml:space="preserve">pinigų ir pinigų ekvivalentų esantis </w:t>
      </w:r>
      <w:r w:rsidR="00867897">
        <w:rPr>
          <w:color w:val="auto"/>
        </w:rPr>
        <w:t>103</w:t>
      </w:r>
      <w:r w:rsidR="00610745">
        <w:rPr>
          <w:color w:val="auto"/>
        </w:rPr>
        <w:t>815,69</w:t>
      </w:r>
      <w:r w:rsidR="00872A75" w:rsidRPr="004D7E4D">
        <w:rPr>
          <w:color w:val="auto"/>
        </w:rPr>
        <w:t xml:space="preserve"> </w:t>
      </w:r>
      <w:r w:rsidRPr="004D7E4D">
        <w:rPr>
          <w:color w:val="auto"/>
        </w:rPr>
        <w:t>Eur likutis;</w:t>
      </w:r>
    </w:p>
    <w:p w14:paraId="70BF4F32" w14:textId="7D862307" w:rsidR="004D7E4D" w:rsidRDefault="008F5A8E" w:rsidP="00487525">
      <w:pPr>
        <w:pStyle w:val="Default"/>
        <w:ind w:firstLine="992"/>
        <w:jc w:val="both"/>
        <w:rPr>
          <w:color w:val="auto"/>
        </w:rPr>
      </w:pPr>
      <w:r w:rsidRPr="004D7E4D">
        <w:rPr>
          <w:color w:val="auto"/>
        </w:rPr>
        <w:t xml:space="preserve">išankstinių apmokėjimų </w:t>
      </w:r>
      <w:r w:rsidR="004D7E4D">
        <w:rPr>
          <w:color w:val="auto"/>
        </w:rPr>
        <w:t xml:space="preserve">likutis </w:t>
      </w:r>
      <w:r w:rsidR="00867897">
        <w:rPr>
          <w:color w:val="auto"/>
        </w:rPr>
        <w:t>1249,74</w:t>
      </w:r>
      <w:r w:rsidR="00872A75" w:rsidRPr="004D7E4D">
        <w:rPr>
          <w:color w:val="auto"/>
        </w:rPr>
        <w:t xml:space="preserve"> </w:t>
      </w:r>
      <w:r w:rsidRPr="004D7E4D">
        <w:rPr>
          <w:color w:val="auto"/>
        </w:rPr>
        <w:t>Eur</w:t>
      </w:r>
      <w:r w:rsidR="004D7E4D">
        <w:rPr>
          <w:color w:val="auto"/>
        </w:rPr>
        <w:t>;</w:t>
      </w:r>
      <w:r w:rsidRPr="004D7E4D">
        <w:rPr>
          <w:color w:val="auto"/>
        </w:rPr>
        <w:t xml:space="preserve"> </w:t>
      </w:r>
    </w:p>
    <w:p w14:paraId="001FA456" w14:textId="71813CC2" w:rsidR="008F5A8E" w:rsidRDefault="008F5A8E" w:rsidP="00487525">
      <w:pPr>
        <w:pStyle w:val="Default"/>
        <w:ind w:firstLine="992"/>
        <w:jc w:val="both"/>
        <w:rPr>
          <w:color w:val="auto"/>
        </w:rPr>
      </w:pPr>
      <w:r w:rsidRPr="004D7E4D">
        <w:rPr>
          <w:color w:val="auto"/>
        </w:rPr>
        <w:t>per vienerius metus gautinų sumų</w:t>
      </w:r>
      <w:r w:rsidR="004D7E4D">
        <w:rPr>
          <w:color w:val="auto"/>
        </w:rPr>
        <w:t xml:space="preserve"> likutis</w:t>
      </w:r>
      <w:r w:rsidRPr="004D7E4D">
        <w:rPr>
          <w:color w:val="auto"/>
        </w:rPr>
        <w:t xml:space="preserve"> </w:t>
      </w:r>
      <w:r w:rsidR="00E528BD">
        <w:rPr>
          <w:color w:val="auto"/>
        </w:rPr>
        <w:t>6,11</w:t>
      </w:r>
      <w:r w:rsidR="00872A75" w:rsidRPr="004D7E4D">
        <w:rPr>
          <w:color w:val="auto"/>
        </w:rPr>
        <w:t xml:space="preserve"> </w:t>
      </w:r>
      <w:r w:rsidRPr="004D7E4D">
        <w:rPr>
          <w:color w:val="auto"/>
        </w:rPr>
        <w:t>Eur</w:t>
      </w:r>
      <w:r w:rsidR="004D7E4D">
        <w:rPr>
          <w:color w:val="auto"/>
        </w:rPr>
        <w:t>.</w:t>
      </w:r>
      <w:r w:rsidRPr="004D7E4D">
        <w:rPr>
          <w:color w:val="auto"/>
        </w:rPr>
        <w:t xml:space="preserve"> </w:t>
      </w:r>
    </w:p>
    <w:p w14:paraId="3CCA40B9" w14:textId="2D23DCF7" w:rsidR="0004369E" w:rsidRPr="00832942" w:rsidRDefault="0004369E" w:rsidP="0004369E">
      <w:pPr>
        <w:pStyle w:val="Default"/>
        <w:ind w:firstLine="992"/>
        <w:jc w:val="both"/>
        <w:rPr>
          <w:color w:val="FF0000"/>
        </w:rPr>
      </w:pPr>
      <w:r w:rsidRPr="00983FFE">
        <w:rPr>
          <w:color w:val="auto"/>
        </w:rPr>
        <w:t>20-ojo VSAFAS „Finansavimo sumos“ 4 priede, 5-oje grafoje, yra parodytas gauto finansavimo sumų pergrupavimas.</w:t>
      </w:r>
      <w:r>
        <w:rPr>
          <w:color w:val="auto"/>
        </w:rPr>
        <w:t xml:space="preserve"> 101960,26 EUR </w:t>
      </w:r>
      <w:r w:rsidRPr="00983FFE">
        <w:rPr>
          <w:color w:val="auto"/>
        </w:rPr>
        <w:t xml:space="preserve">iš </w:t>
      </w:r>
      <w:r>
        <w:rPr>
          <w:color w:val="auto"/>
        </w:rPr>
        <w:t>valstybės</w:t>
      </w:r>
      <w:r w:rsidRPr="00983FFE">
        <w:rPr>
          <w:color w:val="auto"/>
        </w:rPr>
        <w:t xml:space="preserve"> biudžeto gauto finansavimo kitoms išlaidoms kompensuoti  pergrupuota į </w:t>
      </w:r>
      <w:r>
        <w:rPr>
          <w:color w:val="auto"/>
        </w:rPr>
        <w:t>valstybės</w:t>
      </w:r>
      <w:r w:rsidRPr="00983FFE">
        <w:rPr>
          <w:color w:val="auto"/>
        </w:rPr>
        <w:t xml:space="preserve"> biudžeto nepiniginiam turtui kompensuoti. </w:t>
      </w:r>
      <w:r>
        <w:rPr>
          <w:color w:val="auto"/>
        </w:rPr>
        <w:t>1600,00</w:t>
      </w:r>
      <w:r w:rsidRPr="00983FFE">
        <w:rPr>
          <w:color w:val="auto"/>
        </w:rPr>
        <w:t xml:space="preserve">  Eur iš Savivaldybės biudžeto gauto finansavimo kitoms išlaidoms kompensuoti  pergrupuota į savivaldybės biudžeto nepiniginiam turtui kompensuoti. </w:t>
      </w:r>
      <w:r>
        <w:rPr>
          <w:color w:val="auto"/>
        </w:rPr>
        <w:t xml:space="preserve">838,70 </w:t>
      </w:r>
      <w:r w:rsidRPr="00983FFE">
        <w:rPr>
          <w:color w:val="auto"/>
        </w:rPr>
        <w:t>Eur iš kitų šaltinių gauto finansavimo kitoms išlaidoms kompensuoti pergrupuota į kitų šaltinių nepiniginiam turtui įsigyti</w:t>
      </w:r>
      <w:r>
        <w:rPr>
          <w:color w:val="auto"/>
        </w:rPr>
        <w:t xml:space="preserve">, o 74375,77 pergrupuota iš </w:t>
      </w:r>
      <w:r w:rsidRPr="006C4898">
        <w:rPr>
          <w:color w:val="auto"/>
        </w:rPr>
        <w:t xml:space="preserve">Europos Sąjungos, užsienio valstybių ir tarptautinių organizacijų ( finansavimo sumų dalis kuri gaunama </w:t>
      </w:r>
      <w:r w:rsidRPr="006C4898">
        <w:rPr>
          <w:color w:val="auto"/>
        </w:rPr>
        <w:lastRenderedPageBreak/>
        <w:t>iš Europos Sąjungos, neįskaitant finans</w:t>
      </w:r>
      <w:r>
        <w:rPr>
          <w:color w:val="auto"/>
        </w:rPr>
        <w:t>a</w:t>
      </w:r>
      <w:r w:rsidRPr="006C4898">
        <w:rPr>
          <w:color w:val="auto"/>
        </w:rPr>
        <w:t>vimo sumų iš valstybės ar savivaldybės biudžetų ES  projektams finansuoti)</w:t>
      </w:r>
      <w:r>
        <w:rPr>
          <w:color w:val="auto"/>
        </w:rPr>
        <w:t xml:space="preserve"> kitoms išlaidoms kompensuoti pergrupuota į </w:t>
      </w:r>
      <w:r w:rsidRPr="006C4898">
        <w:rPr>
          <w:color w:val="auto"/>
        </w:rPr>
        <w:t>š Europos Sąjungos, užsienio valstybių ir tarptautinių organizacijų ( finansavimo sumų dalis kuri gaunama iš Europos Sąjungos, neįskaitant finan</w:t>
      </w:r>
      <w:r>
        <w:rPr>
          <w:color w:val="auto"/>
        </w:rPr>
        <w:t>sa</w:t>
      </w:r>
      <w:r w:rsidRPr="006C4898">
        <w:rPr>
          <w:color w:val="auto"/>
        </w:rPr>
        <w:t>vimo sumų iš valstybės ar savivaldybės biudžetų ES  projektams finansuoti)</w:t>
      </w:r>
      <w:r>
        <w:rPr>
          <w:color w:val="auto"/>
        </w:rPr>
        <w:t xml:space="preserve"> nepiniginiam turtui įsigyti.</w:t>
      </w:r>
    </w:p>
    <w:p w14:paraId="468AD015" w14:textId="77777777" w:rsidR="00867897" w:rsidRPr="004D7E4D" w:rsidRDefault="00867897" w:rsidP="00487525">
      <w:pPr>
        <w:pStyle w:val="Default"/>
        <w:ind w:firstLine="992"/>
        <w:jc w:val="both"/>
        <w:rPr>
          <w:color w:val="auto"/>
        </w:rPr>
      </w:pPr>
    </w:p>
    <w:p w14:paraId="58F01630" w14:textId="77777777" w:rsidR="008F5A8E" w:rsidRPr="004D7E4D" w:rsidRDefault="008F5A8E" w:rsidP="00487525">
      <w:pPr>
        <w:pStyle w:val="Default"/>
        <w:ind w:firstLine="992"/>
        <w:jc w:val="both"/>
        <w:rPr>
          <w:color w:val="auto"/>
        </w:rPr>
      </w:pPr>
      <w:r w:rsidRPr="004D7E4D">
        <w:rPr>
          <w:color w:val="auto"/>
        </w:rPr>
        <w:t>Informacija apie finansavimo sumas pagal šaltinį, tikslinę paskirtį ir jų pokyčiai per ataskaitinį laikotarpį pateikia 20-ojo VSAFAS „Finansavimo sumos“ 4 priede.</w:t>
      </w:r>
    </w:p>
    <w:p w14:paraId="71CCD5C5" w14:textId="77777777" w:rsidR="0004369E" w:rsidRDefault="0004369E" w:rsidP="008F5A8E">
      <w:pPr>
        <w:spacing w:before="108" w:line="282" w:lineRule="exact"/>
        <w:ind w:firstLine="720"/>
        <w:rPr>
          <w:rFonts w:ascii="Times New Roman" w:hAnsi="Times New Roman" w:cs="Times New Roman"/>
          <w:b/>
          <w:bCs/>
          <w:i/>
          <w:iCs/>
          <w:sz w:val="24"/>
          <w:szCs w:val="24"/>
          <w:lang w:val="lt-LT"/>
        </w:rPr>
      </w:pPr>
    </w:p>
    <w:p w14:paraId="0D9009F5" w14:textId="53E0CAB1" w:rsidR="008F5A8E" w:rsidRPr="004D7E4D" w:rsidRDefault="008F5A8E" w:rsidP="008F5A8E">
      <w:pPr>
        <w:spacing w:before="108" w:line="282" w:lineRule="exact"/>
        <w:ind w:firstLine="720"/>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t>P</w:t>
      </w:r>
      <w:r w:rsidR="005831EB" w:rsidRPr="004D7E4D">
        <w:rPr>
          <w:rFonts w:ascii="Times New Roman" w:hAnsi="Times New Roman" w:cs="Times New Roman"/>
          <w:b/>
          <w:bCs/>
          <w:i/>
          <w:iCs/>
          <w:sz w:val="24"/>
          <w:szCs w:val="24"/>
          <w:lang w:val="lt-LT"/>
        </w:rPr>
        <w:t>15</w:t>
      </w:r>
      <w:r w:rsidRPr="004D7E4D">
        <w:rPr>
          <w:rFonts w:ascii="Times New Roman" w:hAnsi="Times New Roman" w:cs="Times New Roman"/>
          <w:b/>
          <w:bCs/>
          <w:i/>
          <w:iCs/>
          <w:sz w:val="24"/>
          <w:szCs w:val="24"/>
          <w:lang w:val="lt-LT"/>
        </w:rPr>
        <w:t xml:space="preserve"> „Finansiniai įsipareigojimai“</w:t>
      </w:r>
    </w:p>
    <w:p w14:paraId="69DAA7AF" w14:textId="4B03F366" w:rsidR="008F5A8E" w:rsidRPr="004D7E4D" w:rsidRDefault="008F5A8E" w:rsidP="00487525">
      <w:pPr>
        <w:pStyle w:val="Default"/>
        <w:ind w:firstLine="992"/>
        <w:jc w:val="both"/>
        <w:rPr>
          <w:color w:val="auto"/>
        </w:rPr>
      </w:pPr>
      <w:r w:rsidRPr="004D7E4D">
        <w:rPr>
          <w:color w:val="auto"/>
        </w:rPr>
        <w:t xml:space="preserve">Finansiniai įsipareigojimai ataskaitinio laikotarpio pabaigoje sudaro </w:t>
      </w:r>
      <w:r w:rsidR="00A239BB">
        <w:rPr>
          <w:color w:val="auto"/>
        </w:rPr>
        <w:t>1</w:t>
      </w:r>
      <w:r w:rsidR="00610745">
        <w:rPr>
          <w:color w:val="auto"/>
        </w:rPr>
        <w:t>4679,65</w:t>
      </w:r>
      <w:r w:rsidRPr="004D7E4D">
        <w:rPr>
          <w:color w:val="auto"/>
        </w:rPr>
        <w:t xml:space="preserve"> Eur, tai yra </w:t>
      </w:r>
      <w:r w:rsidR="00A239BB">
        <w:rPr>
          <w:color w:val="auto"/>
        </w:rPr>
        <w:t>1</w:t>
      </w:r>
      <w:r w:rsidR="00610745">
        <w:rPr>
          <w:color w:val="auto"/>
        </w:rPr>
        <w:t>4679,65</w:t>
      </w:r>
      <w:r w:rsidRPr="004D7E4D">
        <w:rPr>
          <w:color w:val="auto"/>
        </w:rPr>
        <w:t xml:space="preserve"> Eur ilgalaikiai įsipareigojimai </w:t>
      </w:r>
      <w:r w:rsidR="003955EF" w:rsidRPr="004D7E4D">
        <w:rPr>
          <w:color w:val="auto"/>
        </w:rPr>
        <w:t>.</w:t>
      </w:r>
      <w:r w:rsidRPr="004D7E4D">
        <w:rPr>
          <w:color w:val="auto"/>
        </w:rPr>
        <w:t xml:space="preserve"> </w:t>
      </w:r>
    </w:p>
    <w:p w14:paraId="045FE0CF" w14:textId="77777777" w:rsidR="008F5A8E" w:rsidRPr="004D7E4D" w:rsidRDefault="008F5A8E" w:rsidP="00487525">
      <w:pPr>
        <w:pStyle w:val="Default"/>
        <w:ind w:firstLine="992"/>
        <w:jc w:val="both"/>
        <w:rPr>
          <w:color w:val="auto"/>
        </w:rPr>
      </w:pPr>
      <w:r w:rsidRPr="004D7E4D">
        <w:rPr>
          <w:color w:val="auto"/>
        </w:rPr>
        <w:t>Ilgalaikius įsipareigojimus sudaro:</w:t>
      </w:r>
    </w:p>
    <w:p w14:paraId="4FEB2BEA" w14:textId="5E040CCF" w:rsidR="008F5A8E" w:rsidRPr="004D7E4D" w:rsidRDefault="004A7DB7" w:rsidP="00487525">
      <w:pPr>
        <w:pStyle w:val="Default"/>
        <w:numPr>
          <w:ilvl w:val="0"/>
          <w:numId w:val="17"/>
        </w:numPr>
        <w:ind w:left="0" w:firstLine="992"/>
        <w:jc w:val="both"/>
        <w:rPr>
          <w:color w:val="auto"/>
        </w:rPr>
      </w:pPr>
      <w:r w:rsidRPr="004D7E4D">
        <w:rPr>
          <w:color w:val="auto"/>
        </w:rPr>
        <w:t>Darbuotojų, kuriems suėjo pensijinis amžius ir per 202</w:t>
      </w:r>
      <w:r w:rsidR="00AC05A8">
        <w:rPr>
          <w:color w:val="auto"/>
        </w:rPr>
        <w:t>5</w:t>
      </w:r>
      <w:r w:rsidRPr="004D7E4D">
        <w:rPr>
          <w:color w:val="auto"/>
        </w:rPr>
        <w:t xml:space="preserve"> metus neplanuoja nutraukti darbo sutarties.</w:t>
      </w:r>
    </w:p>
    <w:p w14:paraId="5F3B0B31" w14:textId="77777777" w:rsidR="008F5A8E" w:rsidRPr="004D7E4D" w:rsidRDefault="008F5A8E" w:rsidP="00487525">
      <w:pPr>
        <w:pStyle w:val="Default"/>
        <w:ind w:firstLine="992"/>
        <w:jc w:val="both"/>
        <w:rPr>
          <w:color w:val="auto"/>
        </w:rPr>
      </w:pPr>
      <w:r w:rsidRPr="004D7E4D">
        <w:rPr>
          <w:color w:val="auto"/>
        </w:rPr>
        <w:t>Informacija apie finansinius įsipareigojimus pateikta 17-ojo VSAFAS „Finansinis turtas ir finansiniai įsipareigojimai“ 9 priede.</w:t>
      </w:r>
    </w:p>
    <w:p w14:paraId="2FDA208C" w14:textId="77488EA5" w:rsidR="00562E3C" w:rsidRPr="004D7E4D" w:rsidRDefault="00562E3C" w:rsidP="008F5A8E">
      <w:pPr>
        <w:pStyle w:val="Default"/>
        <w:ind w:firstLine="720"/>
        <w:jc w:val="both"/>
        <w:rPr>
          <w:color w:val="auto"/>
        </w:rPr>
      </w:pPr>
    </w:p>
    <w:p w14:paraId="1D23AE75" w14:textId="1520EAE7" w:rsidR="00E037EF" w:rsidRPr="004D7E4D" w:rsidRDefault="008F5A8E" w:rsidP="008F5A8E">
      <w:pPr>
        <w:spacing w:before="108" w:line="282" w:lineRule="exact"/>
        <w:ind w:firstLine="720"/>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t>P17 „Trumpalaikės mokėtinos sumos“</w:t>
      </w:r>
    </w:p>
    <w:p w14:paraId="05A88DCF" w14:textId="1489752E" w:rsidR="008F5A8E" w:rsidRPr="004D7E4D" w:rsidRDefault="008F5A8E" w:rsidP="00487525">
      <w:pPr>
        <w:pStyle w:val="Default"/>
        <w:ind w:firstLine="992"/>
        <w:jc w:val="both"/>
        <w:rPr>
          <w:color w:val="auto"/>
        </w:rPr>
      </w:pPr>
      <w:r w:rsidRPr="004D7E4D">
        <w:rPr>
          <w:color w:val="auto"/>
        </w:rPr>
        <w:t xml:space="preserve">Trumpalaikės mokėtinos sumos ataskaitinio laikotarpio pabaigoje </w:t>
      </w:r>
      <w:r w:rsidR="00527016">
        <w:rPr>
          <w:color w:val="auto"/>
        </w:rPr>
        <w:t>1</w:t>
      </w:r>
      <w:r w:rsidR="00610745">
        <w:rPr>
          <w:color w:val="auto"/>
        </w:rPr>
        <w:t>51395,16</w:t>
      </w:r>
      <w:r w:rsidRPr="004D7E4D">
        <w:rPr>
          <w:color w:val="auto"/>
        </w:rPr>
        <w:t xml:space="preserve"> Eur, jas sudaro:</w:t>
      </w:r>
    </w:p>
    <w:p w14:paraId="2E54FA5E" w14:textId="77777777" w:rsidR="008F5A8E" w:rsidRPr="004D7E4D" w:rsidRDefault="008F5A8E" w:rsidP="008F5A8E">
      <w:pPr>
        <w:spacing w:before="144" w:line="266" w:lineRule="exact"/>
        <w:ind w:left="7920"/>
        <w:jc w:val="right"/>
        <w:rPr>
          <w:rFonts w:ascii="Times New Roman" w:hAnsi="Times New Roman"/>
          <w:w w:val="105"/>
          <w:sz w:val="24"/>
          <w:lang w:val="lt-LT"/>
        </w:rPr>
      </w:pPr>
      <w:r w:rsidRPr="004D7E4D">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4D7E4D" w:rsidRPr="004D7E4D" w14:paraId="66C3440E" w14:textId="77777777" w:rsidTr="002A5701">
        <w:trPr>
          <w:jc w:val="center"/>
        </w:trPr>
        <w:tc>
          <w:tcPr>
            <w:tcW w:w="846" w:type="dxa"/>
            <w:vAlign w:val="center"/>
          </w:tcPr>
          <w:p w14:paraId="0D15BC85" w14:textId="77777777" w:rsidR="008F5A8E" w:rsidRPr="004D7E4D" w:rsidRDefault="008F5A8E" w:rsidP="002A5701">
            <w:pPr>
              <w:jc w:val="center"/>
              <w:rPr>
                <w:rFonts w:ascii="Times New Roman" w:hAnsi="Times New Roman" w:cs="Times New Roman"/>
                <w:b/>
                <w:sz w:val="24"/>
                <w:szCs w:val="24"/>
                <w:lang w:val="lt-LT"/>
              </w:rPr>
            </w:pPr>
            <w:r w:rsidRPr="004D7E4D">
              <w:rPr>
                <w:rFonts w:ascii="Times New Roman" w:hAnsi="Times New Roman" w:cs="Times New Roman"/>
                <w:b/>
                <w:sz w:val="24"/>
                <w:szCs w:val="24"/>
                <w:lang w:val="lt-LT"/>
              </w:rPr>
              <w:t>Eil.</w:t>
            </w:r>
          </w:p>
          <w:p w14:paraId="66D0737F" w14:textId="520E9C8E" w:rsidR="008F5A8E" w:rsidRPr="004D7E4D" w:rsidRDefault="008F5A8E" w:rsidP="002A5701">
            <w:pPr>
              <w:jc w:val="center"/>
              <w:rPr>
                <w:rFonts w:ascii="Times New Roman" w:hAnsi="Times New Roman" w:cs="Times New Roman"/>
                <w:b/>
                <w:sz w:val="24"/>
                <w:szCs w:val="24"/>
                <w:lang w:val="lt-LT"/>
              </w:rPr>
            </w:pPr>
            <w:r w:rsidRPr="004D7E4D">
              <w:rPr>
                <w:rFonts w:ascii="Times New Roman" w:hAnsi="Times New Roman" w:cs="Times New Roman"/>
                <w:b/>
                <w:sz w:val="24"/>
                <w:szCs w:val="24"/>
                <w:lang w:val="lt-LT"/>
              </w:rPr>
              <w:t>Nr.</w:t>
            </w:r>
          </w:p>
        </w:tc>
        <w:tc>
          <w:tcPr>
            <w:tcW w:w="5795" w:type="dxa"/>
            <w:vAlign w:val="center"/>
          </w:tcPr>
          <w:p w14:paraId="65EBCEBD" w14:textId="77777777" w:rsidR="008F5A8E" w:rsidRPr="004D7E4D" w:rsidRDefault="008F5A8E" w:rsidP="002A5701">
            <w:pPr>
              <w:jc w:val="center"/>
              <w:rPr>
                <w:rFonts w:ascii="Times New Roman" w:hAnsi="Times New Roman" w:cs="Times New Roman"/>
                <w:b/>
                <w:sz w:val="24"/>
                <w:szCs w:val="24"/>
                <w:lang w:val="lt-LT"/>
              </w:rPr>
            </w:pPr>
            <w:r w:rsidRPr="004D7E4D">
              <w:rPr>
                <w:rFonts w:ascii="Times New Roman" w:hAnsi="Times New Roman" w:cs="Times New Roman"/>
                <w:b/>
                <w:sz w:val="24"/>
                <w:szCs w:val="24"/>
                <w:lang w:val="lt-LT"/>
              </w:rPr>
              <w:t>Mokėtinos sumos</w:t>
            </w:r>
          </w:p>
        </w:tc>
        <w:tc>
          <w:tcPr>
            <w:tcW w:w="3321" w:type="dxa"/>
            <w:vAlign w:val="center"/>
          </w:tcPr>
          <w:p w14:paraId="22670F50" w14:textId="77777777" w:rsidR="008F5A8E" w:rsidRPr="004D7E4D" w:rsidRDefault="008F5A8E" w:rsidP="002A5701">
            <w:pPr>
              <w:jc w:val="center"/>
              <w:rPr>
                <w:rFonts w:ascii="Times New Roman" w:hAnsi="Times New Roman" w:cs="Times New Roman"/>
                <w:b/>
                <w:sz w:val="24"/>
                <w:szCs w:val="24"/>
                <w:lang w:val="lt-LT"/>
              </w:rPr>
            </w:pPr>
            <w:r w:rsidRPr="004D7E4D">
              <w:rPr>
                <w:rFonts w:ascii="Times New Roman" w:hAnsi="Times New Roman" w:cs="Times New Roman"/>
                <w:b/>
                <w:sz w:val="24"/>
                <w:szCs w:val="24"/>
                <w:lang w:val="lt-LT"/>
              </w:rPr>
              <w:t>Paskutinė ataskaitinio laikotarpio diena (Eur)</w:t>
            </w:r>
          </w:p>
        </w:tc>
      </w:tr>
      <w:tr w:rsidR="004D7E4D" w:rsidRPr="004D7E4D" w14:paraId="6BE0D660" w14:textId="77777777" w:rsidTr="00BD1C8B">
        <w:trPr>
          <w:jc w:val="center"/>
        </w:trPr>
        <w:tc>
          <w:tcPr>
            <w:tcW w:w="846" w:type="dxa"/>
            <w:vAlign w:val="center"/>
          </w:tcPr>
          <w:p w14:paraId="6C16BEAD" w14:textId="77777777" w:rsidR="00562E3C" w:rsidRPr="004D7E4D" w:rsidRDefault="00562E3C" w:rsidP="00562E3C">
            <w:pPr>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1.</w:t>
            </w:r>
          </w:p>
        </w:tc>
        <w:tc>
          <w:tcPr>
            <w:tcW w:w="5795" w:type="dxa"/>
            <w:vAlign w:val="center"/>
          </w:tcPr>
          <w:p w14:paraId="3F9DDAC6" w14:textId="77777777" w:rsidR="00562E3C" w:rsidRPr="004D7E4D" w:rsidRDefault="00562E3C" w:rsidP="00562E3C">
            <w:pP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Tiekėjams mokėtinos sumos </w:t>
            </w:r>
          </w:p>
        </w:tc>
        <w:tc>
          <w:tcPr>
            <w:tcW w:w="3321" w:type="dxa"/>
          </w:tcPr>
          <w:p w14:paraId="25DEB55F" w14:textId="109BA61B" w:rsidR="00562E3C" w:rsidRPr="004D7E4D" w:rsidRDefault="00610745" w:rsidP="00610745">
            <w:pPr>
              <w:jc w:val="center"/>
              <w:rPr>
                <w:rFonts w:ascii="Times New Roman" w:hAnsi="Times New Roman" w:cs="Times New Roman"/>
                <w:sz w:val="24"/>
                <w:szCs w:val="24"/>
                <w:lang w:val="lt-LT"/>
              </w:rPr>
            </w:pPr>
            <w:r>
              <w:rPr>
                <w:rFonts w:ascii="Times New Roman" w:hAnsi="Times New Roman" w:cs="Times New Roman"/>
                <w:sz w:val="24"/>
                <w:szCs w:val="24"/>
                <w:lang w:val="lt-LT"/>
              </w:rPr>
              <w:t>88,21</w:t>
            </w:r>
          </w:p>
        </w:tc>
      </w:tr>
      <w:tr w:rsidR="004D7E4D" w:rsidRPr="004D7E4D" w14:paraId="49E4CF45" w14:textId="77777777" w:rsidTr="00BD1C8B">
        <w:trPr>
          <w:jc w:val="center"/>
        </w:trPr>
        <w:tc>
          <w:tcPr>
            <w:tcW w:w="846" w:type="dxa"/>
            <w:vAlign w:val="center"/>
          </w:tcPr>
          <w:p w14:paraId="2B8D0B0D" w14:textId="77777777" w:rsidR="00562E3C" w:rsidRPr="004D7E4D" w:rsidRDefault="00562E3C" w:rsidP="00562E3C">
            <w:pPr>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2.</w:t>
            </w:r>
          </w:p>
        </w:tc>
        <w:tc>
          <w:tcPr>
            <w:tcW w:w="5795" w:type="dxa"/>
            <w:vAlign w:val="center"/>
          </w:tcPr>
          <w:p w14:paraId="5CEDB408" w14:textId="01072E14" w:rsidR="00562E3C" w:rsidRPr="004D7E4D" w:rsidRDefault="00562E3C" w:rsidP="00562E3C">
            <w:pP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Sukauptos atostogų sąnaudos </w:t>
            </w:r>
          </w:p>
        </w:tc>
        <w:tc>
          <w:tcPr>
            <w:tcW w:w="3321" w:type="dxa"/>
          </w:tcPr>
          <w:p w14:paraId="26208D98" w14:textId="0A83F810" w:rsidR="00562E3C" w:rsidRPr="004D7E4D" w:rsidRDefault="00610745"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151301,95</w:t>
            </w:r>
          </w:p>
        </w:tc>
      </w:tr>
      <w:tr w:rsidR="004D7E4D" w:rsidRPr="004D7E4D" w14:paraId="7ECD38CE" w14:textId="77777777" w:rsidTr="00BD1C8B">
        <w:trPr>
          <w:jc w:val="center"/>
        </w:trPr>
        <w:tc>
          <w:tcPr>
            <w:tcW w:w="846" w:type="dxa"/>
            <w:vAlign w:val="center"/>
          </w:tcPr>
          <w:p w14:paraId="69F055BE" w14:textId="77777777" w:rsidR="00562E3C" w:rsidRPr="004D7E4D" w:rsidRDefault="00562E3C" w:rsidP="00562E3C">
            <w:pPr>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3.</w:t>
            </w:r>
          </w:p>
        </w:tc>
        <w:tc>
          <w:tcPr>
            <w:tcW w:w="5795" w:type="dxa"/>
            <w:vAlign w:val="center"/>
          </w:tcPr>
          <w:p w14:paraId="44164565" w14:textId="77777777" w:rsidR="00562E3C" w:rsidRPr="004D7E4D" w:rsidRDefault="00562E3C" w:rsidP="00562E3C">
            <w:pPr>
              <w:rPr>
                <w:rFonts w:ascii="Times New Roman" w:hAnsi="Times New Roman" w:cs="Times New Roman"/>
                <w:sz w:val="24"/>
                <w:szCs w:val="24"/>
                <w:lang w:val="lt-LT"/>
              </w:rPr>
            </w:pPr>
            <w:r w:rsidRPr="004D7E4D">
              <w:rPr>
                <w:rFonts w:ascii="Times New Roman" w:hAnsi="Times New Roman" w:cs="Times New Roman"/>
                <w:sz w:val="24"/>
                <w:szCs w:val="24"/>
                <w:lang w:val="lt-LT"/>
              </w:rPr>
              <w:t xml:space="preserve">Kitos sukauptos pervestinos sumos į biudžetą (administracinės baudos) </w:t>
            </w:r>
          </w:p>
        </w:tc>
        <w:tc>
          <w:tcPr>
            <w:tcW w:w="3321" w:type="dxa"/>
          </w:tcPr>
          <w:p w14:paraId="257118B2" w14:textId="16444F65" w:rsidR="00562E3C" w:rsidRPr="004D7E4D" w:rsidRDefault="00610745"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0</w:t>
            </w:r>
          </w:p>
        </w:tc>
      </w:tr>
      <w:tr w:rsidR="004D7E4D" w:rsidRPr="004D7E4D" w14:paraId="477720C0" w14:textId="77777777" w:rsidTr="00BD1C8B">
        <w:trPr>
          <w:jc w:val="center"/>
        </w:trPr>
        <w:tc>
          <w:tcPr>
            <w:tcW w:w="846" w:type="dxa"/>
            <w:vAlign w:val="center"/>
          </w:tcPr>
          <w:p w14:paraId="2209365E" w14:textId="77777777" w:rsidR="00562E3C" w:rsidRPr="004D7E4D" w:rsidRDefault="00562E3C" w:rsidP="00562E3C">
            <w:pPr>
              <w:jc w:val="center"/>
              <w:rPr>
                <w:rFonts w:ascii="Times New Roman" w:hAnsi="Times New Roman" w:cs="Times New Roman"/>
                <w:sz w:val="24"/>
                <w:szCs w:val="24"/>
                <w:lang w:val="lt-LT"/>
              </w:rPr>
            </w:pPr>
            <w:r w:rsidRPr="004D7E4D">
              <w:rPr>
                <w:rFonts w:ascii="Times New Roman" w:hAnsi="Times New Roman" w:cs="Times New Roman"/>
                <w:sz w:val="24"/>
                <w:szCs w:val="24"/>
                <w:lang w:val="lt-LT"/>
              </w:rPr>
              <w:t>4.</w:t>
            </w:r>
          </w:p>
        </w:tc>
        <w:tc>
          <w:tcPr>
            <w:tcW w:w="5795" w:type="dxa"/>
            <w:vAlign w:val="center"/>
          </w:tcPr>
          <w:p w14:paraId="56776D9E" w14:textId="3027EA4F" w:rsidR="00562E3C" w:rsidRPr="004D7E4D" w:rsidRDefault="00527016" w:rsidP="00562E3C">
            <w:pPr>
              <w:rPr>
                <w:rFonts w:ascii="Times New Roman" w:hAnsi="Times New Roman" w:cs="Times New Roman"/>
                <w:sz w:val="24"/>
                <w:szCs w:val="24"/>
                <w:lang w:val="lt-LT"/>
              </w:rPr>
            </w:pPr>
            <w:r>
              <w:rPr>
                <w:rFonts w:ascii="Times New Roman" w:hAnsi="Times New Roman" w:cs="Times New Roman"/>
                <w:sz w:val="24"/>
                <w:szCs w:val="24"/>
                <w:lang w:val="lt-LT"/>
              </w:rPr>
              <w:t>Trumpalaikiai atidėjiniai</w:t>
            </w:r>
            <w:r w:rsidR="00562E3C" w:rsidRPr="004D7E4D">
              <w:rPr>
                <w:rFonts w:ascii="Times New Roman" w:hAnsi="Times New Roman" w:cs="Times New Roman"/>
                <w:sz w:val="24"/>
                <w:szCs w:val="24"/>
                <w:lang w:val="lt-LT"/>
              </w:rPr>
              <w:t xml:space="preserve"> </w:t>
            </w:r>
            <w:r w:rsidR="00562E3C" w:rsidRPr="004D7E4D">
              <w:rPr>
                <w:rFonts w:ascii="Times New Roman" w:hAnsi="Times New Roman" w:cs="Times New Roman"/>
                <w:sz w:val="24"/>
                <w:szCs w:val="24"/>
                <w:lang w:val="lt-LT"/>
              </w:rPr>
              <w:tab/>
            </w:r>
          </w:p>
        </w:tc>
        <w:tc>
          <w:tcPr>
            <w:tcW w:w="3321" w:type="dxa"/>
          </w:tcPr>
          <w:p w14:paraId="3EB52C74" w14:textId="55A685DF" w:rsidR="00562E3C" w:rsidRPr="004D7E4D" w:rsidRDefault="00610745"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0</w:t>
            </w:r>
          </w:p>
        </w:tc>
      </w:tr>
      <w:tr w:rsidR="00610745" w:rsidRPr="004D7E4D" w14:paraId="5FB20781" w14:textId="77777777" w:rsidTr="00BD1C8B">
        <w:trPr>
          <w:jc w:val="center"/>
        </w:trPr>
        <w:tc>
          <w:tcPr>
            <w:tcW w:w="846" w:type="dxa"/>
            <w:vAlign w:val="center"/>
          </w:tcPr>
          <w:p w14:paraId="6E41061E" w14:textId="6F68B19B" w:rsidR="00610745" w:rsidRPr="004D7E4D" w:rsidRDefault="00610745"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5.</w:t>
            </w:r>
          </w:p>
        </w:tc>
        <w:tc>
          <w:tcPr>
            <w:tcW w:w="5795" w:type="dxa"/>
            <w:vAlign w:val="center"/>
          </w:tcPr>
          <w:p w14:paraId="4F949BA4" w14:textId="172B6C7D" w:rsidR="00610745" w:rsidRDefault="00610745" w:rsidP="00562E3C">
            <w:pPr>
              <w:rPr>
                <w:rFonts w:ascii="Times New Roman" w:hAnsi="Times New Roman" w:cs="Times New Roman"/>
                <w:sz w:val="24"/>
                <w:szCs w:val="24"/>
                <w:lang w:val="lt-LT"/>
              </w:rPr>
            </w:pPr>
            <w:r>
              <w:rPr>
                <w:rFonts w:ascii="Times New Roman" w:hAnsi="Times New Roman" w:cs="Times New Roman"/>
                <w:sz w:val="24"/>
                <w:szCs w:val="24"/>
                <w:lang w:val="lt-LT"/>
              </w:rPr>
              <w:t>Kiti trumpalaikiai įsipareigojimai</w:t>
            </w:r>
          </w:p>
        </w:tc>
        <w:tc>
          <w:tcPr>
            <w:tcW w:w="3321" w:type="dxa"/>
          </w:tcPr>
          <w:p w14:paraId="1323CE67" w14:textId="7BCD83C0" w:rsidR="00610745" w:rsidRPr="004D7E4D" w:rsidRDefault="00610745"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5,00</w:t>
            </w:r>
          </w:p>
        </w:tc>
      </w:tr>
      <w:tr w:rsidR="002A5701" w:rsidRPr="004D7E4D" w14:paraId="6E4A333A" w14:textId="77777777" w:rsidTr="002A5701">
        <w:trPr>
          <w:jc w:val="center"/>
        </w:trPr>
        <w:tc>
          <w:tcPr>
            <w:tcW w:w="846" w:type="dxa"/>
            <w:vAlign w:val="center"/>
          </w:tcPr>
          <w:p w14:paraId="403051F2" w14:textId="77777777" w:rsidR="008F5A8E" w:rsidRPr="004D7E4D"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4D7E4D" w:rsidRDefault="008F5A8E" w:rsidP="002A5701">
            <w:pPr>
              <w:rPr>
                <w:rFonts w:ascii="Times New Roman" w:hAnsi="Times New Roman" w:cs="Times New Roman"/>
                <w:b/>
                <w:sz w:val="24"/>
                <w:szCs w:val="24"/>
                <w:lang w:val="lt-LT"/>
              </w:rPr>
            </w:pPr>
            <w:r w:rsidRPr="004D7E4D">
              <w:rPr>
                <w:rFonts w:ascii="Times New Roman" w:hAnsi="Times New Roman" w:cs="Times New Roman"/>
                <w:b/>
                <w:sz w:val="24"/>
                <w:szCs w:val="24"/>
                <w:lang w:val="lt-LT"/>
              </w:rPr>
              <w:t>Iš viso:</w:t>
            </w:r>
          </w:p>
        </w:tc>
        <w:tc>
          <w:tcPr>
            <w:tcW w:w="3321" w:type="dxa"/>
            <w:vAlign w:val="center"/>
          </w:tcPr>
          <w:p w14:paraId="48B54CA5" w14:textId="0B4771E9" w:rsidR="008F5A8E" w:rsidRPr="004D7E4D" w:rsidRDefault="00610745"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151395,16</w:t>
            </w:r>
          </w:p>
        </w:tc>
      </w:tr>
    </w:tbl>
    <w:p w14:paraId="180F5A9B" w14:textId="77777777" w:rsidR="002A5701" w:rsidRPr="004D7E4D" w:rsidRDefault="002A5701" w:rsidP="002A5701">
      <w:pPr>
        <w:pStyle w:val="Default"/>
        <w:ind w:firstLine="720"/>
        <w:jc w:val="both"/>
        <w:rPr>
          <w:color w:val="auto"/>
        </w:rPr>
      </w:pPr>
    </w:p>
    <w:p w14:paraId="1239BFE1" w14:textId="3D699F41" w:rsidR="008F5A8E" w:rsidRPr="004D7E4D" w:rsidRDefault="008F5A8E" w:rsidP="00487525">
      <w:pPr>
        <w:pStyle w:val="Default"/>
        <w:ind w:firstLine="992"/>
        <w:jc w:val="both"/>
        <w:rPr>
          <w:color w:val="auto"/>
        </w:rPr>
      </w:pPr>
      <w:r w:rsidRPr="004D7E4D">
        <w:rPr>
          <w:color w:val="auto"/>
        </w:rPr>
        <w:t>Informacija apie trumpalaikes mokėtinas sumas pateikta 17-ojo VSAFAS „Finansinis turtas ir finansiniai įsipareigojimai“ 12 priede.</w:t>
      </w:r>
    </w:p>
    <w:p w14:paraId="54D55973" w14:textId="0B7F6C0B" w:rsidR="00487525" w:rsidRDefault="00487525" w:rsidP="00487525">
      <w:pPr>
        <w:pStyle w:val="Default"/>
        <w:ind w:firstLine="992"/>
        <w:jc w:val="both"/>
        <w:rPr>
          <w:color w:val="auto"/>
        </w:rPr>
      </w:pPr>
    </w:p>
    <w:p w14:paraId="7F0CFD76" w14:textId="30648E55" w:rsidR="00E037EF" w:rsidRPr="00F95D94" w:rsidRDefault="001A3417" w:rsidP="00E037EF">
      <w:pPr>
        <w:spacing w:before="108" w:line="282" w:lineRule="exact"/>
        <w:ind w:firstLine="720"/>
        <w:rPr>
          <w:rFonts w:ascii="Times New Roman" w:hAnsi="Times New Roman" w:cs="Times New Roman"/>
          <w:b/>
          <w:bCs/>
          <w:i/>
          <w:iCs/>
          <w:sz w:val="24"/>
          <w:szCs w:val="24"/>
          <w:lang w:val="lt-LT"/>
        </w:rPr>
      </w:pPr>
      <w:r w:rsidRPr="00F95D94">
        <w:rPr>
          <w:rFonts w:ascii="Times New Roman" w:hAnsi="Times New Roman" w:cs="Times New Roman"/>
          <w:b/>
          <w:bCs/>
          <w:i/>
          <w:iCs/>
          <w:sz w:val="24"/>
          <w:szCs w:val="24"/>
          <w:lang w:val="lt-LT"/>
        </w:rPr>
        <w:t xml:space="preserve">P21 „Kitos </w:t>
      </w:r>
      <w:r>
        <w:rPr>
          <w:rFonts w:ascii="Times New Roman" w:hAnsi="Times New Roman" w:cs="Times New Roman"/>
          <w:b/>
          <w:bCs/>
          <w:i/>
          <w:iCs/>
          <w:sz w:val="24"/>
          <w:szCs w:val="24"/>
          <w:lang w:val="lt-LT"/>
        </w:rPr>
        <w:t xml:space="preserve">pagrindinės </w:t>
      </w:r>
      <w:r w:rsidRPr="00F95D94">
        <w:rPr>
          <w:rFonts w:ascii="Times New Roman" w:hAnsi="Times New Roman" w:cs="Times New Roman"/>
          <w:b/>
          <w:bCs/>
          <w:i/>
          <w:iCs/>
          <w:sz w:val="24"/>
          <w:szCs w:val="24"/>
          <w:lang w:val="lt-LT"/>
        </w:rPr>
        <w:t>veiklos pajamos</w:t>
      </w:r>
      <w:r>
        <w:rPr>
          <w:rFonts w:ascii="Times New Roman" w:hAnsi="Times New Roman" w:cs="Times New Roman"/>
          <w:b/>
          <w:bCs/>
          <w:i/>
          <w:iCs/>
          <w:sz w:val="24"/>
          <w:szCs w:val="24"/>
          <w:lang w:val="lt-LT"/>
        </w:rPr>
        <w:t xml:space="preserve"> ir kitos pajamos</w:t>
      </w:r>
      <w:r w:rsidRPr="00F95D94">
        <w:rPr>
          <w:rFonts w:ascii="Times New Roman" w:hAnsi="Times New Roman" w:cs="Times New Roman"/>
          <w:b/>
          <w:bCs/>
          <w:i/>
          <w:iCs/>
          <w:sz w:val="24"/>
          <w:szCs w:val="24"/>
          <w:lang w:val="lt-LT"/>
        </w:rPr>
        <w:t>“</w:t>
      </w:r>
    </w:p>
    <w:p w14:paraId="0F323F0D" w14:textId="59F64F41" w:rsidR="001A3417" w:rsidRPr="00F95D94" w:rsidRDefault="001A3417" w:rsidP="001A3417">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610745">
        <w:rPr>
          <w:color w:val="auto"/>
        </w:rPr>
        <w:t>56061,84</w:t>
      </w:r>
      <w:r w:rsidRPr="00F95D94">
        <w:rPr>
          <w:color w:val="auto"/>
        </w:rPr>
        <w:t xml:space="preserve"> Eur</w:t>
      </w:r>
      <w:r>
        <w:rPr>
          <w:color w:val="auto"/>
        </w:rPr>
        <w:t>.</w:t>
      </w:r>
    </w:p>
    <w:p w14:paraId="15A97C9D" w14:textId="77777777" w:rsidR="001A3417" w:rsidRDefault="001A3417" w:rsidP="001A3417">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p>
    <w:p w14:paraId="221E50EE" w14:textId="354454B0" w:rsidR="001A3417" w:rsidRPr="00F95D94" w:rsidRDefault="001A3417" w:rsidP="001A3417">
      <w:pPr>
        <w:pStyle w:val="Default"/>
        <w:ind w:firstLine="992"/>
        <w:jc w:val="both"/>
        <w:rPr>
          <w:color w:val="auto"/>
        </w:rPr>
      </w:pPr>
      <w:r w:rsidRPr="00F95D94">
        <w:rPr>
          <w:color w:val="auto"/>
        </w:rPr>
        <w:t xml:space="preserve">Kitos veiklos pajamas ataskaitinio laikotarpio pabaigoje sudaro </w:t>
      </w:r>
      <w:r w:rsidR="00434658">
        <w:rPr>
          <w:color w:val="auto"/>
        </w:rPr>
        <w:t>0,00</w:t>
      </w:r>
      <w:r w:rsidRPr="00F95D94">
        <w:rPr>
          <w:color w:val="auto"/>
        </w:rPr>
        <w:t xml:space="preserve"> Eur, tai yra pajamos iš atsargų ir ilgalaikio materialiojo turto pardavimo aukcionuose.</w:t>
      </w:r>
    </w:p>
    <w:p w14:paraId="00136F4A" w14:textId="77777777" w:rsidR="001A3417" w:rsidRPr="00F95D94" w:rsidRDefault="001A3417" w:rsidP="001A3417">
      <w:pPr>
        <w:pStyle w:val="Default"/>
        <w:ind w:firstLine="992"/>
        <w:jc w:val="both"/>
        <w:rPr>
          <w:color w:val="auto"/>
        </w:rPr>
      </w:pPr>
      <w:r w:rsidRPr="00F95D94">
        <w:rPr>
          <w:color w:val="auto"/>
        </w:rPr>
        <w:t>Informacija apie kitos veiklos pajamas pateikta 10-ojo VSAFAS „Kitos pajamos“ 2 priede.</w:t>
      </w:r>
    </w:p>
    <w:p w14:paraId="254004E8" w14:textId="77777777" w:rsidR="00E037EF" w:rsidRDefault="00E037EF" w:rsidP="00FE7B8F">
      <w:pPr>
        <w:spacing w:before="108" w:line="282" w:lineRule="exact"/>
        <w:rPr>
          <w:rFonts w:ascii="Times New Roman" w:hAnsi="Times New Roman" w:cs="Times New Roman"/>
          <w:b/>
          <w:bCs/>
          <w:i/>
          <w:iCs/>
          <w:sz w:val="24"/>
          <w:szCs w:val="24"/>
          <w:lang w:val="lt-LT"/>
        </w:rPr>
      </w:pPr>
    </w:p>
    <w:p w14:paraId="0886B9E3" w14:textId="74873550" w:rsidR="008F5A8E" w:rsidRPr="004D7E4D" w:rsidRDefault="008F5A8E" w:rsidP="002A5701">
      <w:pPr>
        <w:spacing w:before="108" w:line="282" w:lineRule="exact"/>
        <w:ind w:firstLine="720"/>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lastRenderedPageBreak/>
        <w:t>P22 „Darbo užmokesčio ir socialinio draudimo“</w:t>
      </w:r>
    </w:p>
    <w:p w14:paraId="3395E347" w14:textId="66EADFE8" w:rsidR="008F5A8E" w:rsidRPr="004D7E4D" w:rsidRDefault="008F5A8E" w:rsidP="00487525">
      <w:pPr>
        <w:pStyle w:val="Default"/>
        <w:ind w:firstLine="992"/>
        <w:jc w:val="both"/>
        <w:rPr>
          <w:color w:val="auto"/>
        </w:rPr>
      </w:pPr>
      <w:r w:rsidRPr="004D7E4D">
        <w:rPr>
          <w:color w:val="auto"/>
        </w:rPr>
        <w:t xml:space="preserve">Per ataskaitinį laikotarpį patirtos ir apskaitytos </w:t>
      </w:r>
      <w:r w:rsidR="00562E3C" w:rsidRPr="004D7E4D">
        <w:rPr>
          <w:color w:val="auto"/>
        </w:rPr>
        <w:t>įstaigos</w:t>
      </w:r>
      <w:r w:rsidRPr="004D7E4D">
        <w:rPr>
          <w:color w:val="auto"/>
        </w:rPr>
        <w:t xml:space="preserve"> darbuotojų darbo užmokesčio ir socialinio draudimo sąnaudos </w:t>
      </w:r>
      <w:r w:rsidRPr="00AF19D6">
        <w:rPr>
          <w:color w:val="auto"/>
        </w:rPr>
        <w:t xml:space="preserve">sudarė </w:t>
      </w:r>
      <w:r w:rsidR="00AF19D6" w:rsidRPr="00AF19D6">
        <w:rPr>
          <w:color w:val="auto"/>
        </w:rPr>
        <w:t>2414397,08</w:t>
      </w:r>
      <w:r w:rsidRPr="004D7E4D">
        <w:rPr>
          <w:color w:val="auto"/>
        </w:rPr>
        <w:t xml:space="preserve"> Eur.</w:t>
      </w:r>
    </w:p>
    <w:p w14:paraId="183CDBE9" w14:textId="77777777" w:rsidR="008F5A8E" w:rsidRPr="004D7E4D" w:rsidRDefault="008F5A8E" w:rsidP="00487525">
      <w:pPr>
        <w:pStyle w:val="Default"/>
        <w:ind w:firstLine="992"/>
        <w:jc w:val="both"/>
        <w:rPr>
          <w:color w:val="auto"/>
        </w:rPr>
      </w:pPr>
      <w:r w:rsidRPr="004D7E4D">
        <w:rPr>
          <w:color w:val="auto"/>
        </w:rPr>
        <w:t>Informacija apie darbo užmokesčio ir socialinio draudimo sąnaudas pateikta 24-ojo VSAFAS priede.</w:t>
      </w:r>
    </w:p>
    <w:p w14:paraId="1FD7033D" w14:textId="77777777" w:rsidR="00280EB8" w:rsidRPr="004D7E4D" w:rsidRDefault="00280EB8" w:rsidP="00487525">
      <w:pPr>
        <w:pStyle w:val="Default"/>
        <w:ind w:firstLine="992"/>
        <w:jc w:val="both"/>
        <w:rPr>
          <w:color w:val="auto"/>
        </w:rPr>
      </w:pPr>
    </w:p>
    <w:p w14:paraId="71CD2733" w14:textId="77777777" w:rsidR="008F5A8E" w:rsidRPr="004D7E4D" w:rsidRDefault="008F5A8E" w:rsidP="002A5701">
      <w:pPr>
        <w:spacing w:before="108" w:line="282" w:lineRule="exact"/>
        <w:ind w:firstLine="720"/>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t>P23 “Finansinės ir investicinės veiklos rezultatas“</w:t>
      </w:r>
    </w:p>
    <w:p w14:paraId="6665BA26" w14:textId="201D7BEB" w:rsidR="008F5A8E" w:rsidRPr="004D7E4D" w:rsidRDefault="008F5A8E" w:rsidP="00487525">
      <w:pPr>
        <w:pStyle w:val="Default"/>
        <w:ind w:firstLine="992"/>
        <w:jc w:val="both"/>
        <w:rPr>
          <w:color w:val="auto"/>
        </w:rPr>
      </w:pPr>
      <w:r w:rsidRPr="004D7E4D">
        <w:rPr>
          <w:color w:val="auto"/>
        </w:rPr>
        <w:t xml:space="preserve">Per ataskaitinį laikotarpį apskaitytas finansinės ir investicinės veiklos rezultatas yra </w:t>
      </w:r>
      <w:r w:rsidR="004B58B0" w:rsidRPr="004D7E4D">
        <w:rPr>
          <w:color w:val="auto"/>
        </w:rPr>
        <w:t>0,00</w:t>
      </w:r>
      <w:r w:rsidR="00562E3C" w:rsidRPr="004D7E4D">
        <w:rPr>
          <w:color w:val="auto"/>
        </w:rPr>
        <w:t xml:space="preserve"> </w:t>
      </w:r>
      <w:r w:rsidRPr="004D7E4D">
        <w:rPr>
          <w:color w:val="auto"/>
        </w:rPr>
        <w:t>Eur. Jį sudaro palūkanų ir delspinigių sąnaudos:</w:t>
      </w:r>
    </w:p>
    <w:p w14:paraId="7A72750E" w14:textId="27EB2BAB" w:rsidR="008F5A8E" w:rsidRPr="004D7E4D" w:rsidRDefault="008F5A8E" w:rsidP="00487525">
      <w:pPr>
        <w:pStyle w:val="Default"/>
        <w:ind w:firstLine="992"/>
        <w:jc w:val="both"/>
        <w:rPr>
          <w:color w:val="auto"/>
        </w:rPr>
      </w:pPr>
      <w:r w:rsidRPr="004D7E4D">
        <w:rPr>
          <w:color w:val="auto"/>
        </w:rPr>
        <w:t xml:space="preserve">-delspinigiai už laiku nesumokėtas paslaugas tiekėjui </w:t>
      </w:r>
      <w:r w:rsidR="00195234" w:rsidRPr="004D7E4D">
        <w:rPr>
          <w:color w:val="auto"/>
        </w:rPr>
        <w:t>0,00</w:t>
      </w:r>
      <w:r w:rsidR="00562E3C" w:rsidRPr="004D7E4D">
        <w:rPr>
          <w:color w:val="auto"/>
        </w:rPr>
        <w:t xml:space="preserve"> </w:t>
      </w:r>
      <w:r w:rsidRPr="004D7E4D">
        <w:rPr>
          <w:color w:val="auto"/>
        </w:rPr>
        <w:t>Eur;</w:t>
      </w:r>
    </w:p>
    <w:p w14:paraId="140191C0" w14:textId="1A476955" w:rsidR="008F5A8E" w:rsidRPr="004D7E4D" w:rsidRDefault="008F5A8E" w:rsidP="00487525">
      <w:pPr>
        <w:pStyle w:val="Default"/>
        <w:ind w:firstLine="992"/>
        <w:jc w:val="both"/>
        <w:rPr>
          <w:color w:val="auto"/>
        </w:rPr>
      </w:pPr>
      <w:r w:rsidRPr="004D7E4D">
        <w:rPr>
          <w:color w:val="auto"/>
        </w:rPr>
        <w:t xml:space="preserve">-nuostolis dėl valiutos kurso pasikeitimo </w:t>
      </w:r>
      <w:r w:rsidR="00195234" w:rsidRPr="004D7E4D">
        <w:rPr>
          <w:color w:val="auto"/>
        </w:rPr>
        <w:t>0,00</w:t>
      </w:r>
      <w:r w:rsidRPr="004D7E4D">
        <w:rPr>
          <w:color w:val="auto"/>
        </w:rPr>
        <w:t xml:space="preserve"> Eur.</w:t>
      </w:r>
    </w:p>
    <w:p w14:paraId="1B412960" w14:textId="77777777" w:rsidR="008F5A8E" w:rsidRPr="004D7E4D" w:rsidRDefault="008F5A8E" w:rsidP="00487525">
      <w:pPr>
        <w:pStyle w:val="Default"/>
        <w:ind w:firstLine="992"/>
        <w:jc w:val="both"/>
        <w:rPr>
          <w:color w:val="auto"/>
        </w:rPr>
      </w:pPr>
      <w:r w:rsidRPr="004D7E4D">
        <w:rPr>
          <w:color w:val="auto"/>
        </w:rPr>
        <w:t>Finansinės ir investicinės veiklos pajamos ir sąnaudos pateiktos 6-ojo VSAFAS 4 priede.</w:t>
      </w:r>
    </w:p>
    <w:p w14:paraId="159BEF06" w14:textId="77777777" w:rsidR="00487525" w:rsidRPr="004D7E4D" w:rsidRDefault="00487525" w:rsidP="00487525">
      <w:pPr>
        <w:pStyle w:val="Default"/>
        <w:ind w:firstLine="992"/>
        <w:jc w:val="both"/>
        <w:rPr>
          <w:color w:val="auto"/>
        </w:rPr>
      </w:pPr>
    </w:p>
    <w:p w14:paraId="1407C1D3" w14:textId="565D6316" w:rsidR="008F5A8E" w:rsidRPr="004D7E4D" w:rsidRDefault="008F5A8E" w:rsidP="002A5701">
      <w:pPr>
        <w:spacing w:before="108" w:line="282" w:lineRule="exact"/>
        <w:ind w:firstLine="720"/>
        <w:rPr>
          <w:rFonts w:ascii="Times New Roman" w:hAnsi="Times New Roman" w:cs="Times New Roman"/>
          <w:b/>
          <w:bCs/>
          <w:i/>
          <w:iCs/>
          <w:sz w:val="24"/>
          <w:szCs w:val="24"/>
          <w:lang w:val="lt-LT"/>
        </w:rPr>
      </w:pPr>
      <w:r w:rsidRPr="004D7E4D">
        <w:rPr>
          <w:rFonts w:ascii="Times New Roman" w:hAnsi="Times New Roman" w:cs="Times New Roman"/>
          <w:b/>
          <w:bCs/>
          <w:i/>
          <w:iCs/>
          <w:sz w:val="24"/>
          <w:szCs w:val="24"/>
          <w:lang w:val="lt-LT"/>
        </w:rPr>
        <w:t>Nebalansinė apskaita</w:t>
      </w:r>
    </w:p>
    <w:p w14:paraId="08A37341" w14:textId="232D018D" w:rsidR="008F5A8E" w:rsidRPr="004D7E4D" w:rsidRDefault="00562E3C" w:rsidP="00487525">
      <w:pPr>
        <w:pStyle w:val="Default"/>
        <w:ind w:firstLine="992"/>
        <w:jc w:val="both"/>
        <w:rPr>
          <w:color w:val="auto"/>
        </w:rPr>
      </w:pPr>
      <w:r w:rsidRPr="004D7E4D">
        <w:rPr>
          <w:color w:val="auto"/>
        </w:rPr>
        <w:t>Įstaigų</w:t>
      </w:r>
      <w:r w:rsidR="008F5A8E" w:rsidRPr="004D7E4D">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4D7E4D" w:rsidRDefault="008F5A8E" w:rsidP="00487525">
      <w:pPr>
        <w:pStyle w:val="Default"/>
        <w:ind w:firstLine="992"/>
        <w:jc w:val="both"/>
        <w:rPr>
          <w:color w:val="auto"/>
        </w:rPr>
      </w:pPr>
      <w:r w:rsidRPr="004D7E4D">
        <w:rPr>
          <w:color w:val="auto"/>
        </w:rPr>
        <w:t>Išsinuomotas, pagal panaudos ar kitas sutartis gautas ar perduotas turtas, naudojimui atiduotas ūkinis inventorius, registruojamas nebalansinėse sąskaitose.</w:t>
      </w:r>
    </w:p>
    <w:p w14:paraId="06F1EAC6" w14:textId="70612847" w:rsidR="008F5A8E" w:rsidRPr="004D7E4D" w:rsidRDefault="008F5A8E" w:rsidP="00487525">
      <w:pPr>
        <w:pStyle w:val="Default"/>
        <w:ind w:firstLine="992"/>
        <w:jc w:val="both"/>
        <w:rPr>
          <w:color w:val="auto"/>
        </w:rPr>
      </w:pPr>
      <w:r w:rsidRPr="004D7E4D">
        <w:rPr>
          <w:color w:val="auto"/>
        </w:rPr>
        <w:t xml:space="preserve">Nebalansinėse sąskaitose </w:t>
      </w:r>
      <w:r w:rsidR="00AB5300">
        <w:rPr>
          <w:color w:val="auto"/>
        </w:rPr>
        <w:t>2025</w:t>
      </w:r>
      <w:r w:rsidRPr="004D7E4D">
        <w:rPr>
          <w:color w:val="auto"/>
        </w:rPr>
        <w:t xml:space="preserve"> metų gruodžio 31 dienai užregistruota:</w:t>
      </w:r>
    </w:p>
    <w:p w14:paraId="09C86A67" w14:textId="3A6A871E" w:rsidR="008F5A8E" w:rsidRPr="004D7E4D" w:rsidRDefault="008F5A8E" w:rsidP="00487525">
      <w:pPr>
        <w:pStyle w:val="Default"/>
        <w:ind w:firstLine="992"/>
        <w:jc w:val="both"/>
        <w:rPr>
          <w:color w:val="auto"/>
        </w:rPr>
      </w:pPr>
      <w:r w:rsidRPr="004D7E4D">
        <w:rPr>
          <w:color w:val="auto"/>
        </w:rPr>
        <w:t xml:space="preserve">- išsinuomotas turtas </w:t>
      </w:r>
      <w:r w:rsidR="00EE0726" w:rsidRPr="004D7E4D">
        <w:rPr>
          <w:color w:val="auto"/>
        </w:rPr>
        <w:t xml:space="preserve">0,00 </w:t>
      </w:r>
      <w:r w:rsidRPr="004D7E4D">
        <w:rPr>
          <w:color w:val="auto"/>
        </w:rPr>
        <w:t>Eur;</w:t>
      </w:r>
    </w:p>
    <w:p w14:paraId="68A6A06F" w14:textId="50428FB9" w:rsidR="008F5A8E" w:rsidRPr="004D7E4D" w:rsidRDefault="008F5A8E" w:rsidP="00487525">
      <w:pPr>
        <w:pStyle w:val="Default"/>
        <w:ind w:firstLine="992"/>
        <w:jc w:val="both"/>
        <w:rPr>
          <w:color w:val="auto"/>
        </w:rPr>
      </w:pPr>
      <w:r w:rsidRPr="004D7E4D">
        <w:rPr>
          <w:color w:val="auto"/>
        </w:rPr>
        <w:t>- pagal panaudos sutartis gautas turtas</w:t>
      </w:r>
      <w:r w:rsidR="00EE0726" w:rsidRPr="004D7E4D">
        <w:rPr>
          <w:color w:val="auto"/>
        </w:rPr>
        <w:t xml:space="preserve">  </w:t>
      </w:r>
      <w:r w:rsidR="00E83B37">
        <w:rPr>
          <w:color w:val="auto"/>
        </w:rPr>
        <w:t>82 155,77</w:t>
      </w:r>
      <w:r w:rsidR="000F225B">
        <w:rPr>
          <w:color w:val="auto"/>
        </w:rPr>
        <w:t xml:space="preserve"> </w:t>
      </w:r>
      <w:r w:rsidRPr="004D7E4D">
        <w:rPr>
          <w:color w:val="auto"/>
        </w:rPr>
        <w:t>Eur</w:t>
      </w:r>
      <w:r w:rsidR="001A3417">
        <w:rPr>
          <w:color w:val="auto"/>
        </w:rPr>
        <w:t>;</w:t>
      </w:r>
    </w:p>
    <w:p w14:paraId="5B65AE8F" w14:textId="05AE072C" w:rsidR="008F5A8E" w:rsidRPr="004D7E4D" w:rsidRDefault="008F5A8E" w:rsidP="00487525">
      <w:pPr>
        <w:pStyle w:val="Default"/>
        <w:ind w:firstLine="992"/>
        <w:jc w:val="both"/>
        <w:rPr>
          <w:color w:val="auto"/>
        </w:rPr>
      </w:pPr>
      <w:r w:rsidRPr="004D7E4D">
        <w:rPr>
          <w:color w:val="auto"/>
        </w:rPr>
        <w:t xml:space="preserve">- naudojamas ūkinis inventorius </w:t>
      </w:r>
      <w:r w:rsidR="00E83B37">
        <w:rPr>
          <w:color w:val="auto"/>
        </w:rPr>
        <w:t>495 652,38</w:t>
      </w:r>
      <w:r w:rsidRPr="004D7E4D">
        <w:rPr>
          <w:color w:val="auto"/>
        </w:rPr>
        <w:t xml:space="preserve"> Eur;</w:t>
      </w:r>
    </w:p>
    <w:p w14:paraId="66E67937" w14:textId="33A89FD7" w:rsidR="008F5A8E" w:rsidRPr="004D7E4D" w:rsidRDefault="008F5A8E" w:rsidP="00487525">
      <w:pPr>
        <w:pStyle w:val="Default"/>
        <w:ind w:firstLine="992"/>
        <w:jc w:val="both"/>
        <w:rPr>
          <w:color w:val="auto"/>
        </w:rPr>
      </w:pPr>
      <w:r w:rsidRPr="004D7E4D">
        <w:rPr>
          <w:color w:val="auto"/>
        </w:rPr>
        <w:t xml:space="preserve">-gautinos neapskaitytos baudos </w:t>
      </w:r>
      <w:r w:rsidR="00195234" w:rsidRPr="004D7E4D">
        <w:rPr>
          <w:color w:val="auto"/>
        </w:rPr>
        <w:t>0,00</w:t>
      </w:r>
      <w:r w:rsidRPr="004D7E4D">
        <w:rPr>
          <w:color w:val="auto"/>
        </w:rPr>
        <w:t xml:space="preserve"> Eur.</w:t>
      </w:r>
    </w:p>
    <w:p w14:paraId="32C527F2" w14:textId="77777777" w:rsidR="008F5A8E" w:rsidRPr="004D7E4D" w:rsidRDefault="008F5A8E" w:rsidP="00487525">
      <w:pPr>
        <w:pStyle w:val="Default"/>
        <w:ind w:firstLine="992"/>
        <w:jc w:val="both"/>
        <w:rPr>
          <w:color w:val="auto"/>
        </w:rPr>
      </w:pPr>
      <w:r w:rsidRPr="004D7E4D">
        <w:rPr>
          <w:color w:val="auto"/>
        </w:rPr>
        <w:t>Kitų reikšmingų įvykių per ataskaitinį laikotarpį nebuvo.</w:t>
      </w:r>
    </w:p>
    <w:p w14:paraId="509A3725" w14:textId="77777777" w:rsidR="008F5A8E" w:rsidRPr="004D7E4D" w:rsidRDefault="008F5A8E" w:rsidP="00487525">
      <w:pPr>
        <w:pStyle w:val="Default"/>
        <w:ind w:firstLine="992"/>
        <w:jc w:val="both"/>
        <w:rPr>
          <w:color w:val="auto"/>
        </w:rPr>
      </w:pPr>
      <w:r w:rsidRPr="004D7E4D">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4D7E4D" w:rsidRDefault="008F5A8E" w:rsidP="002A5701">
      <w:pPr>
        <w:pStyle w:val="Default"/>
        <w:ind w:firstLine="720"/>
        <w:jc w:val="both"/>
        <w:rPr>
          <w:color w:val="auto"/>
        </w:rPr>
      </w:pPr>
    </w:p>
    <w:p w14:paraId="5909F51A" w14:textId="77777777" w:rsidR="008F5A8E" w:rsidRPr="004D7E4D" w:rsidRDefault="008F5A8E" w:rsidP="002A5701">
      <w:pPr>
        <w:pStyle w:val="Default"/>
        <w:ind w:firstLine="720"/>
        <w:jc w:val="both"/>
        <w:rPr>
          <w:color w:val="auto"/>
        </w:rPr>
      </w:pPr>
      <w:r w:rsidRPr="004D7E4D">
        <w:rPr>
          <w:color w:val="auto"/>
        </w:rPr>
        <w:t>PRIDEDAMA:</w:t>
      </w:r>
    </w:p>
    <w:p w14:paraId="6E0CCFB8" w14:textId="0E5DCC12" w:rsidR="008F5A8E" w:rsidRPr="004D7E4D" w:rsidRDefault="008F5A8E" w:rsidP="00487525">
      <w:pPr>
        <w:pStyle w:val="Default"/>
        <w:ind w:firstLine="992"/>
        <w:jc w:val="both"/>
        <w:rPr>
          <w:color w:val="auto"/>
        </w:rPr>
      </w:pPr>
      <w:r w:rsidRPr="004D7E4D">
        <w:rPr>
          <w:color w:val="auto"/>
        </w:rPr>
        <w:t>202</w:t>
      </w:r>
      <w:r w:rsidR="00C5177F">
        <w:rPr>
          <w:color w:val="auto"/>
        </w:rPr>
        <w:t>5</w:t>
      </w:r>
      <w:r w:rsidRPr="004D7E4D">
        <w:rPr>
          <w:color w:val="auto"/>
        </w:rPr>
        <w:t xml:space="preserve"> m. gruodžio mėn. 31 d. finansinių ataskaitų rinkinys</w:t>
      </w:r>
      <w:r w:rsidR="00562E3C" w:rsidRPr="004D7E4D">
        <w:rPr>
          <w:color w:val="auto"/>
        </w:rPr>
        <w:t xml:space="preserve"> </w:t>
      </w:r>
      <w:r w:rsidRPr="004D7E4D">
        <w:rPr>
          <w:color w:val="auto"/>
        </w:rPr>
        <w:t>(VSAKIS), 1 egz</w:t>
      </w:r>
      <w:r w:rsidRPr="00280EB8">
        <w:rPr>
          <w:color w:val="auto"/>
          <w:highlight w:val="yellow"/>
        </w:rPr>
        <w:t xml:space="preserve">., </w:t>
      </w:r>
      <w:r w:rsidR="001A3417" w:rsidRPr="00280EB8">
        <w:rPr>
          <w:color w:val="auto"/>
          <w:highlight w:val="yellow"/>
        </w:rPr>
        <w:t xml:space="preserve">140 </w:t>
      </w:r>
      <w:r w:rsidRPr="00280EB8">
        <w:rPr>
          <w:color w:val="auto"/>
          <w:highlight w:val="yellow"/>
        </w:rPr>
        <w:t>lap</w:t>
      </w:r>
      <w:r w:rsidR="001A3417" w:rsidRPr="00280EB8">
        <w:rPr>
          <w:color w:val="auto"/>
          <w:highlight w:val="yellow"/>
        </w:rPr>
        <w:t>ų</w:t>
      </w:r>
      <w:r w:rsidRPr="004D7E4D">
        <w:rPr>
          <w:color w:val="auto"/>
        </w:rPr>
        <w:t>.</w:t>
      </w:r>
    </w:p>
    <w:p w14:paraId="0A7F92A7" w14:textId="5E4F3011" w:rsidR="008F5A8E" w:rsidRPr="004D7E4D" w:rsidRDefault="008F5A8E" w:rsidP="00404D5A">
      <w:pPr>
        <w:spacing w:after="0" w:line="240" w:lineRule="auto"/>
        <w:ind w:left="4535"/>
        <w:jc w:val="both"/>
        <w:rPr>
          <w:rFonts w:ascii="Times New Roman" w:eastAsia="Times New Roman" w:hAnsi="Times New Roman" w:cs="Times New Roman"/>
          <w:sz w:val="24"/>
          <w:szCs w:val="24"/>
          <w:lang w:val="lt-LT"/>
        </w:rPr>
      </w:pPr>
    </w:p>
    <w:p w14:paraId="367BCABF" w14:textId="77777777" w:rsidR="00487525" w:rsidRPr="004D7E4D" w:rsidRDefault="00487525" w:rsidP="00404D5A">
      <w:pPr>
        <w:spacing w:after="0" w:line="240" w:lineRule="auto"/>
        <w:ind w:left="4535"/>
        <w:jc w:val="both"/>
        <w:rPr>
          <w:rFonts w:ascii="Times New Roman" w:eastAsia="Times New Roman" w:hAnsi="Times New Roman" w:cs="Times New Roman"/>
          <w:sz w:val="24"/>
          <w:szCs w:val="24"/>
          <w:lang w:val="lt-LT"/>
        </w:rPr>
      </w:pPr>
    </w:p>
    <w:p w14:paraId="1EF3DBC9" w14:textId="77777777" w:rsidR="008F5A8E" w:rsidRPr="004D7E4D" w:rsidRDefault="008F5A8E" w:rsidP="00404D5A">
      <w:pPr>
        <w:spacing w:after="0" w:line="240" w:lineRule="auto"/>
        <w:ind w:left="4535"/>
        <w:jc w:val="both"/>
        <w:rPr>
          <w:rFonts w:ascii="Times New Roman" w:eastAsia="Times New Roman" w:hAnsi="Times New Roman" w:cs="Times New Roman"/>
          <w:sz w:val="24"/>
          <w:szCs w:val="24"/>
          <w:lang w:val="lt-LT"/>
        </w:rPr>
      </w:pPr>
    </w:p>
    <w:p w14:paraId="309A00B4" w14:textId="6AA037C3" w:rsidR="005D3DAF" w:rsidRPr="004D7E4D" w:rsidRDefault="00195234" w:rsidP="005D3DAF">
      <w:pPr>
        <w:spacing w:after="0" w:line="240" w:lineRule="auto"/>
        <w:rPr>
          <w:rFonts w:ascii="Times New Roman" w:hAnsi="Times New Roman" w:cs="Times New Roman"/>
          <w:sz w:val="24"/>
          <w:szCs w:val="24"/>
          <w:lang w:val="lt-LT"/>
        </w:rPr>
      </w:pPr>
      <w:r w:rsidRPr="004D7E4D">
        <w:rPr>
          <w:rFonts w:ascii="Times New Roman" w:hAnsi="Times New Roman" w:cs="Times New Roman"/>
          <w:sz w:val="24"/>
          <w:szCs w:val="24"/>
          <w:lang w:val="lt-LT"/>
        </w:rPr>
        <w:t>Direktorė</w:t>
      </w:r>
      <w:r w:rsidR="0087691B" w:rsidRPr="004D7E4D">
        <w:rPr>
          <w:rFonts w:ascii="Times New Roman" w:hAnsi="Times New Roman" w:cs="Times New Roman"/>
          <w:sz w:val="24"/>
          <w:szCs w:val="24"/>
          <w:lang w:val="lt-LT"/>
        </w:rPr>
        <w:tab/>
      </w:r>
      <w:r w:rsidR="0087691B" w:rsidRPr="004D7E4D">
        <w:rPr>
          <w:rFonts w:ascii="Times New Roman" w:hAnsi="Times New Roman" w:cs="Times New Roman"/>
          <w:sz w:val="24"/>
          <w:szCs w:val="24"/>
          <w:lang w:val="lt-LT"/>
        </w:rPr>
        <w:tab/>
      </w:r>
      <w:r w:rsidR="0087691B" w:rsidRPr="004D7E4D">
        <w:rPr>
          <w:rFonts w:ascii="Times New Roman" w:hAnsi="Times New Roman" w:cs="Times New Roman"/>
          <w:sz w:val="24"/>
          <w:szCs w:val="24"/>
          <w:lang w:val="lt-LT"/>
        </w:rPr>
        <w:tab/>
      </w:r>
      <w:r w:rsidR="0087691B" w:rsidRPr="004D7E4D">
        <w:rPr>
          <w:rFonts w:ascii="Times New Roman" w:hAnsi="Times New Roman" w:cs="Times New Roman"/>
          <w:sz w:val="24"/>
          <w:szCs w:val="24"/>
          <w:lang w:val="lt-LT"/>
        </w:rPr>
        <w:tab/>
      </w:r>
      <w:r w:rsidR="0087691B" w:rsidRPr="004D7E4D">
        <w:rPr>
          <w:rFonts w:ascii="Times New Roman" w:hAnsi="Times New Roman" w:cs="Times New Roman"/>
          <w:sz w:val="24"/>
          <w:szCs w:val="24"/>
          <w:lang w:val="lt-LT"/>
        </w:rPr>
        <w:tab/>
      </w:r>
      <w:r w:rsidR="0087691B" w:rsidRPr="004D7E4D">
        <w:rPr>
          <w:rFonts w:ascii="Times New Roman" w:hAnsi="Times New Roman" w:cs="Times New Roman"/>
          <w:sz w:val="24"/>
          <w:szCs w:val="24"/>
          <w:lang w:val="lt-LT"/>
        </w:rPr>
        <w:tab/>
      </w:r>
      <w:r w:rsidR="002A5701" w:rsidRPr="004D7E4D">
        <w:rPr>
          <w:rFonts w:ascii="Times New Roman" w:hAnsi="Times New Roman" w:cs="Times New Roman"/>
          <w:sz w:val="24"/>
          <w:szCs w:val="24"/>
          <w:lang w:val="lt-LT"/>
        </w:rPr>
        <w:tab/>
      </w:r>
      <w:r w:rsidR="002A5701" w:rsidRPr="004D7E4D">
        <w:rPr>
          <w:rFonts w:ascii="Times New Roman" w:hAnsi="Times New Roman" w:cs="Times New Roman"/>
          <w:sz w:val="24"/>
          <w:szCs w:val="24"/>
          <w:lang w:val="lt-LT"/>
        </w:rPr>
        <w:tab/>
      </w:r>
      <w:r w:rsidR="002A5701" w:rsidRPr="004D7E4D">
        <w:rPr>
          <w:rFonts w:ascii="Times New Roman" w:hAnsi="Times New Roman" w:cs="Times New Roman"/>
          <w:sz w:val="24"/>
          <w:szCs w:val="24"/>
          <w:lang w:val="lt-LT"/>
        </w:rPr>
        <w:tab/>
      </w:r>
      <w:r w:rsidRPr="004D7E4D">
        <w:rPr>
          <w:rFonts w:ascii="Times New Roman" w:hAnsi="Times New Roman" w:cs="Times New Roman"/>
          <w:sz w:val="24"/>
          <w:szCs w:val="24"/>
          <w:lang w:val="lt-LT"/>
        </w:rPr>
        <w:t>Lijana Giedraitienė</w:t>
      </w:r>
    </w:p>
    <w:p w14:paraId="43F9A8AC" w14:textId="23592DE2" w:rsidR="002A5701" w:rsidRDefault="002A5701" w:rsidP="005D3DAF">
      <w:pPr>
        <w:spacing w:after="0" w:line="240" w:lineRule="auto"/>
        <w:rPr>
          <w:rFonts w:ascii="Times New Roman" w:hAnsi="Times New Roman" w:cs="Times New Roman"/>
          <w:sz w:val="24"/>
          <w:szCs w:val="24"/>
          <w:lang w:val="lt-LT"/>
        </w:rPr>
      </w:pPr>
    </w:p>
    <w:p w14:paraId="2F41F332" w14:textId="77777777" w:rsidR="001A3417" w:rsidRPr="004D7E4D" w:rsidRDefault="001A3417" w:rsidP="005D3DAF">
      <w:pPr>
        <w:spacing w:after="0" w:line="240" w:lineRule="auto"/>
        <w:rPr>
          <w:rFonts w:ascii="Times New Roman" w:hAnsi="Times New Roman" w:cs="Times New Roman"/>
          <w:sz w:val="24"/>
          <w:szCs w:val="24"/>
          <w:lang w:val="lt-LT"/>
        </w:rPr>
      </w:pPr>
    </w:p>
    <w:p w14:paraId="5FB4FFAB" w14:textId="3515E0AD" w:rsidR="0087691B" w:rsidRPr="004D7E4D" w:rsidRDefault="0087691B" w:rsidP="005D3DAF">
      <w:pPr>
        <w:spacing w:after="0" w:line="240" w:lineRule="auto"/>
        <w:rPr>
          <w:rFonts w:ascii="Times New Roman" w:hAnsi="Times New Roman" w:cs="Times New Roman"/>
          <w:sz w:val="24"/>
          <w:szCs w:val="24"/>
          <w:lang w:val="lt-LT"/>
        </w:rPr>
      </w:pPr>
      <w:r w:rsidRPr="004D7E4D">
        <w:rPr>
          <w:rFonts w:ascii="Times New Roman" w:hAnsi="Times New Roman" w:cs="Times New Roman"/>
          <w:sz w:val="24"/>
          <w:szCs w:val="24"/>
          <w:lang w:val="lt-LT"/>
        </w:rPr>
        <w:t>Šiaulių apskaitos centro vyr. buhalter</w:t>
      </w:r>
      <w:r w:rsidR="00195234" w:rsidRPr="004D7E4D">
        <w:rPr>
          <w:rFonts w:ascii="Times New Roman" w:hAnsi="Times New Roman" w:cs="Times New Roman"/>
          <w:sz w:val="24"/>
          <w:szCs w:val="24"/>
          <w:lang w:val="lt-LT"/>
        </w:rPr>
        <w:t>e</w:t>
      </w:r>
      <w:r w:rsidRPr="004D7E4D">
        <w:rPr>
          <w:rFonts w:ascii="Times New Roman" w:hAnsi="Times New Roman" w:cs="Times New Roman"/>
          <w:sz w:val="24"/>
          <w:szCs w:val="24"/>
          <w:lang w:val="lt-LT"/>
        </w:rPr>
        <w:tab/>
      </w:r>
      <w:r w:rsidRPr="004D7E4D">
        <w:rPr>
          <w:rFonts w:ascii="Times New Roman" w:hAnsi="Times New Roman" w:cs="Times New Roman"/>
          <w:sz w:val="24"/>
          <w:szCs w:val="24"/>
          <w:lang w:val="lt-LT"/>
        </w:rPr>
        <w:tab/>
      </w:r>
      <w:r w:rsidRPr="004D7E4D">
        <w:rPr>
          <w:rFonts w:ascii="Times New Roman" w:hAnsi="Times New Roman" w:cs="Times New Roman"/>
          <w:sz w:val="24"/>
          <w:szCs w:val="24"/>
          <w:lang w:val="lt-LT"/>
        </w:rPr>
        <w:tab/>
      </w:r>
      <w:r w:rsidR="002A5701" w:rsidRPr="004D7E4D">
        <w:rPr>
          <w:rFonts w:ascii="Times New Roman" w:hAnsi="Times New Roman" w:cs="Times New Roman"/>
          <w:sz w:val="24"/>
          <w:szCs w:val="24"/>
          <w:lang w:val="lt-LT"/>
        </w:rPr>
        <w:tab/>
      </w:r>
      <w:r w:rsidR="002A5701" w:rsidRPr="004D7E4D">
        <w:rPr>
          <w:rFonts w:ascii="Times New Roman" w:hAnsi="Times New Roman" w:cs="Times New Roman"/>
          <w:sz w:val="24"/>
          <w:szCs w:val="24"/>
          <w:lang w:val="lt-LT"/>
        </w:rPr>
        <w:tab/>
      </w:r>
      <w:r w:rsidR="00195234" w:rsidRPr="004D7E4D">
        <w:rPr>
          <w:rFonts w:ascii="Times New Roman" w:hAnsi="Times New Roman" w:cs="Times New Roman"/>
          <w:sz w:val="24"/>
          <w:szCs w:val="24"/>
          <w:lang w:val="lt-LT"/>
        </w:rPr>
        <w:t>Stanislava Vaičiulien</w:t>
      </w:r>
      <w:r w:rsidR="001A3417">
        <w:rPr>
          <w:rFonts w:ascii="Times New Roman" w:hAnsi="Times New Roman" w:cs="Times New Roman"/>
          <w:sz w:val="24"/>
          <w:szCs w:val="24"/>
          <w:lang w:val="lt-LT"/>
        </w:rPr>
        <w:t>ė</w:t>
      </w:r>
    </w:p>
    <w:sectPr w:rsidR="0087691B" w:rsidRPr="004D7E4D" w:rsidSect="009863A9">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FD38" w14:textId="77777777" w:rsidR="00606C5A" w:rsidRDefault="00606C5A" w:rsidP="0087691B">
      <w:pPr>
        <w:spacing w:after="0" w:line="240" w:lineRule="auto"/>
      </w:pPr>
      <w:r>
        <w:separator/>
      </w:r>
    </w:p>
  </w:endnote>
  <w:endnote w:type="continuationSeparator" w:id="0">
    <w:p w14:paraId="59DB8308" w14:textId="77777777" w:rsidR="00606C5A" w:rsidRDefault="00606C5A"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71597346" w:rsidR="00A0078A" w:rsidRDefault="00A0078A">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A0078A" w:rsidRDefault="00A0078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C3074" w14:textId="77777777" w:rsidR="00606C5A" w:rsidRDefault="00606C5A" w:rsidP="0087691B">
      <w:pPr>
        <w:spacing w:after="0" w:line="240" w:lineRule="auto"/>
      </w:pPr>
      <w:r>
        <w:separator/>
      </w:r>
    </w:p>
  </w:footnote>
  <w:footnote w:type="continuationSeparator" w:id="0">
    <w:p w14:paraId="7E4C56CB" w14:textId="77777777" w:rsidR="00606C5A" w:rsidRDefault="00606C5A"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84413993">
    <w:abstractNumId w:val="12"/>
  </w:num>
  <w:num w:numId="2" w16cid:durableId="578516016">
    <w:abstractNumId w:val="6"/>
  </w:num>
  <w:num w:numId="3" w16cid:durableId="1667633920">
    <w:abstractNumId w:val="0"/>
  </w:num>
  <w:num w:numId="4" w16cid:durableId="1383018615">
    <w:abstractNumId w:val="1"/>
  </w:num>
  <w:num w:numId="5" w16cid:durableId="1914775428">
    <w:abstractNumId w:val="2"/>
  </w:num>
  <w:num w:numId="6" w16cid:durableId="1298729305">
    <w:abstractNumId w:val="3"/>
  </w:num>
  <w:num w:numId="7" w16cid:durableId="1442919451">
    <w:abstractNumId w:val="4"/>
  </w:num>
  <w:num w:numId="8" w16cid:durableId="1872455271">
    <w:abstractNumId w:val="7"/>
  </w:num>
  <w:num w:numId="9" w16cid:durableId="154683607">
    <w:abstractNumId w:val="8"/>
  </w:num>
  <w:num w:numId="10" w16cid:durableId="2070611966">
    <w:abstractNumId w:val="5"/>
  </w:num>
  <w:num w:numId="11" w16cid:durableId="293214105">
    <w:abstractNumId w:val="10"/>
  </w:num>
  <w:num w:numId="12" w16cid:durableId="1406226838">
    <w:abstractNumId w:val="13"/>
  </w:num>
  <w:num w:numId="13" w16cid:durableId="2090034737">
    <w:abstractNumId w:val="14"/>
  </w:num>
  <w:num w:numId="14" w16cid:durableId="1487280193">
    <w:abstractNumId w:val="16"/>
  </w:num>
  <w:num w:numId="15" w16cid:durableId="1528253344">
    <w:abstractNumId w:val="15"/>
  </w:num>
  <w:num w:numId="16" w16cid:durableId="677394328">
    <w:abstractNumId w:val="9"/>
  </w:num>
  <w:num w:numId="17" w16cid:durableId="14256127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12EA8"/>
    <w:rsid w:val="0004369E"/>
    <w:rsid w:val="00050427"/>
    <w:rsid w:val="00056078"/>
    <w:rsid w:val="00060B02"/>
    <w:rsid w:val="00060B3E"/>
    <w:rsid w:val="000679C9"/>
    <w:rsid w:val="00077C2E"/>
    <w:rsid w:val="000A0E2E"/>
    <w:rsid w:val="000B0323"/>
    <w:rsid w:val="000E596B"/>
    <w:rsid w:val="000F225B"/>
    <w:rsid w:val="000F7ACC"/>
    <w:rsid w:val="00115D2C"/>
    <w:rsid w:val="0012309C"/>
    <w:rsid w:val="00151C83"/>
    <w:rsid w:val="00176F8C"/>
    <w:rsid w:val="0019395B"/>
    <w:rsid w:val="00195234"/>
    <w:rsid w:val="001A3417"/>
    <w:rsid w:val="001B03D5"/>
    <w:rsid w:val="001C6B53"/>
    <w:rsid w:val="001E299A"/>
    <w:rsid w:val="001E34E2"/>
    <w:rsid w:val="001E4237"/>
    <w:rsid w:val="001E67DC"/>
    <w:rsid w:val="00200575"/>
    <w:rsid w:val="002112D2"/>
    <w:rsid w:val="002314B1"/>
    <w:rsid w:val="00243338"/>
    <w:rsid w:val="0025131E"/>
    <w:rsid w:val="00254997"/>
    <w:rsid w:val="002771B4"/>
    <w:rsid w:val="00280EB8"/>
    <w:rsid w:val="00284283"/>
    <w:rsid w:val="00284A55"/>
    <w:rsid w:val="00296392"/>
    <w:rsid w:val="002A09B4"/>
    <w:rsid w:val="002A5610"/>
    <w:rsid w:val="002A5701"/>
    <w:rsid w:val="002B3A4A"/>
    <w:rsid w:val="002C538B"/>
    <w:rsid w:val="002D3B6B"/>
    <w:rsid w:val="002E0DFA"/>
    <w:rsid w:val="002E1449"/>
    <w:rsid w:val="002E1FA3"/>
    <w:rsid w:val="002E3A8B"/>
    <w:rsid w:val="002E7110"/>
    <w:rsid w:val="002F1D1E"/>
    <w:rsid w:val="002F50FE"/>
    <w:rsid w:val="00301780"/>
    <w:rsid w:val="00306273"/>
    <w:rsid w:val="00322154"/>
    <w:rsid w:val="003301C1"/>
    <w:rsid w:val="003333C7"/>
    <w:rsid w:val="00343091"/>
    <w:rsid w:val="00383429"/>
    <w:rsid w:val="003955EF"/>
    <w:rsid w:val="003B2287"/>
    <w:rsid w:val="003D4DA8"/>
    <w:rsid w:val="003F5E8E"/>
    <w:rsid w:val="00400C75"/>
    <w:rsid w:val="00401506"/>
    <w:rsid w:val="00404D5A"/>
    <w:rsid w:val="00434658"/>
    <w:rsid w:val="00445203"/>
    <w:rsid w:val="004464B6"/>
    <w:rsid w:val="004814DE"/>
    <w:rsid w:val="00487525"/>
    <w:rsid w:val="00496A82"/>
    <w:rsid w:val="004A7DB7"/>
    <w:rsid w:val="004B1902"/>
    <w:rsid w:val="004B58B0"/>
    <w:rsid w:val="004C5123"/>
    <w:rsid w:val="004D2FB6"/>
    <w:rsid w:val="004D61CA"/>
    <w:rsid w:val="004D7E4D"/>
    <w:rsid w:val="004E26C9"/>
    <w:rsid w:val="00500B1C"/>
    <w:rsid w:val="00517325"/>
    <w:rsid w:val="00527016"/>
    <w:rsid w:val="00556F0D"/>
    <w:rsid w:val="00562E3C"/>
    <w:rsid w:val="00563D5D"/>
    <w:rsid w:val="00570DFE"/>
    <w:rsid w:val="005818BD"/>
    <w:rsid w:val="005822C6"/>
    <w:rsid w:val="005831EB"/>
    <w:rsid w:val="00583B60"/>
    <w:rsid w:val="00595BC5"/>
    <w:rsid w:val="005A210B"/>
    <w:rsid w:val="005A2789"/>
    <w:rsid w:val="005B1528"/>
    <w:rsid w:val="005B7564"/>
    <w:rsid w:val="005D1174"/>
    <w:rsid w:val="005D3DAF"/>
    <w:rsid w:val="005E1807"/>
    <w:rsid w:val="005E181E"/>
    <w:rsid w:val="005E364A"/>
    <w:rsid w:val="005F1F5B"/>
    <w:rsid w:val="00606C5A"/>
    <w:rsid w:val="00607F2F"/>
    <w:rsid w:val="00610745"/>
    <w:rsid w:val="00615CB3"/>
    <w:rsid w:val="00670A5F"/>
    <w:rsid w:val="00672D82"/>
    <w:rsid w:val="006817C9"/>
    <w:rsid w:val="00681FC5"/>
    <w:rsid w:val="006A41C8"/>
    <w:rsid w:val="006A45FB"/>
    <w:rsid w:val="006B7E6B"/>
    <w:rsid w:val="006C55B5"/>
    <w:rsid w:val="006C70FF"/>
    <w:rsid w:val="006F34B6"/>
    <w:rsid w:val="006F592E"/>
    <w:rsid w:val="00700677"/>
    <w:rsid w:val="0070485A"/>
    <w:rsid w:val="00714299"/>
    <w:rsid w:val="00735B7B"/>
    <w:rsid w:val="00746FE5"/>
    <w:rsid w:val="00760CE9"/>
    <w:rsid w:val="00767BDB"/>
    <w:rsid w:val="00790ED6"/>
    <w:rsid w:val="00794445"/>
    <w:rsid w:val="007C3717"/>
    <w:rsid w:val="007C5133"/>
    <w:rsid w:val="007D457B"/>
    <w:rsid w:val="0080474C"/>
    <w:rsid w:val="00813548"/>
    <w:rsid w:val="0081449F"/>
    <w:rsid w:val="008349C8"/>
    <w:rsid w:val="008414E4"/>
    <w:rsid w:val="00851271"/>
    <w:rsid w:val="00851C6C"/>
    <w:rsid w:val="00861A64"/>
    <w:rsid w:val="00867897"/>
    <w:rsid w:val="00867C3A"/>
    <w:rsid w:val="00872A75"/>
    <w:rsid w:val="0087691B"/>
    <w:rsid w:val="00883CE6"/>
    <w:rsid w:val="008A6510"/>
    <w:rsid w:val="008A6782"/>
    <w:rsid w:val="008B0B51"/>
    <w:rsid w:val="008B2D33"/>
    <w:rsid w:val="008C10C9"/>
    <w:rsid w:val="008F5A8E"/>
    <w:rsid w:val="008F775A"/>
    <w:rsid w:val="00905BE9"/>
    <w:rsid w:val="00941341"/>
    <w:rsid w:val="009532EA"/>
    <w:rsid w:val="00971F00"/>
    <w:rsid w:val="009724F8"/>
    <w:rsid w:val="00976CAB"/>
    <w:rsid w:val="009863A9"/>
    <w:rsid w:val="009A12D3"/>
    <w:rsid w:val="009A2C9B"/>
    <w:rsid w:val="009D0813"/>
    <w:rsid w:val="009E2A7F"/>
    <w:rsid w:val="00A0078A"/>
    <w:rsid w:val="00A05157"/>
    <w:rsid w:val="00A06519"/>
    <w:rsid w:val="00A239BB"/>
    <w:rsid w:val="00A25882"/>
    <w:rsid w:val="00A27B9C"/>
    <w:rsid w:val="00A303B7"/>
    <w:rsid w:val="00A55175"/>
    <w:rsid w:val="00A65CB9"/>
    <w:rsid w:val="00A65E30"/>
    <w:rsid w:val="00A730EC"/>
    <w:rsid w:val="00A85042"/>
    <w:rsid w:val="00AA21BC"/>
    <w:rsid w:val="00AA7F94"/>
    <w:rsid w:val="00AB5300"/>
    <w:rsid w:val="00AB761D"/>
    <w:rsid w:val="00AC05A8"/>
    <w:rsid w:val="00AD2B32"/>
    <w:rsid w:val="00AD59C5"/>
    <w:rsid w:val="00AE123A"/>
    <w:rsid w:val="00AF0BB0"/>
    <w:rsid w:val="00AF19D6"/>
    <w:rsid w:val="00AF7632"/>
    <w:rsid w:val="00B12A5D"/>
    <w:rsid w:val="00B14123"/>
    <w:rsid w:val="00B1604D"/>
    <w:rsid w:val="00B30C46"/>
    <w:rsid w:val="00B35483"/>
    <w:rsid w:val="00B36E60"/>
    <w:rsid w:val="00B4395C"/>
    <w:rsid w:val="00B5034D"/>
    <w:rsid w:val="00B54122"/>
    <w:rsid w:val="00B558DA"/>
    <w:rsid w:val="00B570F8"/>
    <w:rsid w:val="00B62272"/>
    <w:rsid w:val="00B649D5"/>
    <w:rsid w:val="00B64C04"/>
    <w:rsid w:val="00B73EB1"/>
    <w:rsid w:val="00B766DB"/>
    <w:rsid w:val="00B7740D"/>
    <w:rsid w:val="00B83BDE"/>
    <w:rsid w:val="00B86F12"/>
    <w:rsid w:val="00B95F87"/>
    <w:rsid w:val="00BB7FB7"/>
    <w:rsid w:val="00BC1E75"/>
    <w:rsid w:val="00BD1C8B"/>
    <w:rsid w:val="00BD42CD"/>
    <w:rsid w:val="00BF5AC2"/>
    <w:rsid w:val="00C0703D"/>
    <w:rsid w:val="00C1623F"/>
    <w:rsid w:val="00C16AC3"/>
    <w:rsid w:val="00C21F5C"/>
    <w:rsid w:val="00C31DC6"/>
    <w:rsid w:val="00C4256B"/>
    <w:rsid w:val="00C5177F"/>
    <w:rsid w:val="00C55770"/>
    <w:rsid w:val="00C67E6C"/>
    <w:rsid w:val="00C73B47"/>
    <w:rsid w:val="00C753B7"/>
    <w:rsid w:val="00C905FF"/>
    <w:rsid w:val="00C91F92"/>
    <w:rsid w:val="00CA54C0"/>
    <w:rsid w:val="00CC4E20"/>
    <w:rsid w:val="00CD114B"/>
    <w:rsid w:val="00D06101"/>
    <w:rsid w:val="00D14A65"/>
    <w:rsid w:val="00D23E71"/>
    <w:rsid w:val="00D25168"/>
    <w:rsid w:val="00D340DE"/>
    <w:rsid w:val="00D35E60"/>
    <w:rsid w:val="00D51A4A"/>
    <w:rsid w:val="00D57DC9"/>
    <w:rsid w:val="00D6122C"/>
    <w:rsid w:val="00DA13C5"/>
    <w:rsid w:val="00DB216B"/>
    <w:rsid w:val="00DF2822"/>
    <w:rsid w:val="00DF3397"/>
    <w:rsid w:val="00E037EF"/>
    <w:rsid w:val="00E11E41"/>
    <w:rsid w:val="00E3450A"/>
    <w:rsid w:val="00E34617"/>
    <w:rsid w:val="00E378CC"/>
    <w:rsid w:val="00E4046E"/>
    <w:rsid w:val="00E43144"/>
    <w:rsid w:val="00E45CD7"/>
    <w:rsid w:val="00E4622D"/>
    <w:rsid w:val="00E5179D"/>
    <w:rsid w:val="00E528BD"/>
    <w:rsid w:val="00E5415D"/>
    <w:rsid w:val="00E64750"/>
    <w:rsid w:val="00E64BBE"/>
    <w:rsid w:val="00E70912"/>
    <w:rsid w:val="00E71456"/>
    <w:rsid w:val="00E83B37"/>
    <w:rsid w:val="00EC40A6"/>
    <w:rsid w:val="00ED053A"/>
    <w:rsid w:val="00ED7403"/>
    <w:rsid w:val="00ED7DAE"/>
    <w:rsid w:val="00EE0726"/>
    <w:rsid w:val="00EE0AC8"/>
    <w:rsid w:val="00EE3B8D"/>
    <w:rsid w:val="00EF3CA4"/>
    <w:rsid w:val="00F02C64"/>
    <w:rsid w:val="00F37B96"/>
    <w:rsid w:val="00F504FC"/>
    <w:rsid w:val="00F5480F"/>
    <w:rsid w:val="00F66477"/>
    <w:rsid w:val="00F67582"/>
    <w:rsid w:val="00F741AF"/>
    <w:rsid w:val="00F819B2"/>
    <w:rsid w:val="00F84F1B"/>
    <w:rsid w:val="00F92275"/>
    <w:rsid w:val="00F92377"/>
    <w:rsid w:val="00FD0063"/>
    <w:rsid w:val="00FE7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284432945">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199305">
      <w:bodyDiv w:val="1"/>
      <w:marLeft w:val="0"/>
      <w:marRight w:val="0"/>
      <w:marTop w:val="0"/>
      <w:marBottom w:val="0"/>
      <w:divBdr>
        <w:top w:val="none" w:sz="0" w:space="0" w:color="auto"/>
        <w:left w:val="none" w:sz="0" w:space="0" w:color="auto"/>
        <w:bottom w:val="none" w:sz="0" w:space="0" w:color="auto"/>
        <w:right w:val="none" w:sz="0" w:space="0" w:color="auto"/>
      </w:divBdr>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D87F9-18EC-4ABE-8EE6-BB96C16C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15</Pages>
  <Words>6138</Words>
  <Characters>34987</Characters>
  <Application>Microsoft Office Word</Application>
  <DocSecurity>0</DocSecurity>
  <Lines>291</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41043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2026-02-26T09:22:00Z</dcterms:created>
  <dc:creator>Renata Paškauskienė</dc:creator>
  <cp:lastModifiedBy>Admin SAC</cp:lastModifiedBy>
  <dcterms:modified xsi:type="dcterms:W3CDTF">2026-03-05T09:20:00Z</dcterms:modified>
  <cp:revision>33</cp:revision>
</cp:coreProperties>
</file>